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EF6EA3" w:rsidRPr="00361B94" w:rsidRDefault="00CB25D1" w:rsidP="00D46FA5">
      <w:pPr>
        <w:spacing w:line="280" w:lineRule="exact"/>
        <w:ind w:left="-709"/>
        <w:rPr>
          <w:rFonts w:ascii="Arial" w:hAnsi="Arial" w:cs="Arial"/>
          <w:b/>
          <w:bCs/>
          <w:color w:val="000000"/>
          <w:sz w:val="32"/>
          <w:szCs w:val="32"/>
          <w:lang w:val="en-US"/>
        </w:rPr>
      </w:pPr>
      <w:r>
        <w:rPr>
          <w:rFonts w:ascii="Arial" w:hAnsi="Arial" w:cs="Arial"/>
          <w:b/>
          <w:bCs/>
          <w:color w:val="000000"/>
          <w:sz w:val="32"/>
          <w:szCs w:val="32"/>
          <w:lang w:val="en-US"/>
        </w:rPr>
        <w:t>Test</w:t>
      </w:r>
      <w:r w:rsidR="00C346CB">
        <w:rPr>
          <w:rFonts w:ascii="Arial" w:hAnsi="Arial" w:cs="Arial"/>
          <w:b/>
          <w:bCs/>
          <w:color w:val="000000"/>
          <w:sz w:val="32"/>
          <w:szCs w:val="32"/>
          <w:lang w:val="en-US"/>
        </w:rPr>
        <w:t xml:space="preserve"> </w:t>
      </w:r>
      <w:r>
        <w:rPr>
          <w:rFonts w:ascii="Arial" w:hAnsi="Arial" w:cs="Arial"/>
          <w:b/>
          <w:bCs/>
          <w:color w:val="000000"/>
          <w:sz w:val="32"/>
          <w:szCs w:val="32"/>
          <w:lang w:val="en-US"/>
        </w:rPr>
        <w:t>5</w:t>
      </w:r>
    </w:p>
    <w:p w:rsidR="00EF6EA3" w:rsidRPr="00361B94" w:rsidRDefault="00EF6EA3" w:rsidP="00D46FA5">
      <w:pPr>
        <w:spacing w:line="280" w:lineRule="exact"/>
        <w:ind w:left="-567"/>
        <w:rPr>
          <w:rFonts w:ascii="Arial" w:hAnsi="Arial" w:cs="Arial"/>
          <w:b/>
          <w:bCs/>
          <w:color w:val="000000"/>
          <w:sz w:val="32"/>
          <w:szCs w:val="32"/>
          <w:lang w:val="en-US"/>
        </w:rPr>
      </w:pPr>
    </w:p>
    <w:p w:rsidR="00AA5255" w:rsidRPr="00AA5255" w:rsidRDefault="00AA5255" w:rsidP="00AA5255">
      <w:pPr>
        <w:pStyle w:val="HUBtext"/>
        <w:tabs>
          <w:tab w:val="left" w:pos="220"/>
          <w:tab w:val="left" w:pos="540"/>
          <w:tab w:val="left" w:pos="1080"/>
          <w:tab w:val="left" w:pos="1620"/>
          <w:tab w:val="left" w:pos="2200"/>
        </w:tabs>
        <w:spacing w:before="57"/>
        <w:ind w:left="-709" w:firstLine="0"/>
        <w:rPr>
          <w:rFonts w:ascii="Arial" w:hAnsi="Arial" w:cs="Arial"/>
          <w:b/>
          <w:bCs/>
          <w:caps/>
          <w:spacing w:val="6"/>
        </w:rPr>
      </w:pPr>
      <w:r w:rsidRPr="00AA5255">
        <w:rPr>
          <w:rFonts w:ascii="Arial" w:hAnsi="Arial" w:cs="Arial"/>
          <w:b/>
          <w:bCs/>
          <w:caps/>
          <w:spacing w:val="6"/>
        </w:rPr>
        <w:t xml:space="preserve">vocabulary </w:t>
      </w:r>
    </w:p>
    <w:p w:rsidR="00AA5255" w:rsidRPr="00AA5255" w:rsidRDefault="00AA5255" w:rsidP="00AA5255">
      <w:pPr>
        <w:pStyle w:val="HUBtext"/>
        <w:tabs>
          <w:tab w:val="left" w:pos="220"/>
          <w:tab w:val="left" w:pos="540"/>
          <w:tab w:val="left" w:pos="1080"/>
          <w:tab w:val="left" w:pos="1620"/>
          <w:tab w:val="left" w:pos="2200"/>
        </w:tabs>
        <w:spacing w:before="57"/>
        <w:ind w:left="-709" w:firstLine="0"/>
        <w:rPr>
          <w:rFonts w:ascii="Arial" w:hAnsi="Arial" w:cs="Arial"/>
        </w:rPr>
      </w:pPr>
      <w:r w:rsidRPr="00AA5255">
        <w:rPr>
          <w:rFonts w:ascii="Arial" w:hAnsi="Arial" w:cs="Arial"/>
        </w:rPr>
        <w:t>A.</w:t>
      </w:r>
    </w:p>
    <w:p w:rsidR="00AA5255" w:rsidRDefault="00FF3B38" w:rsidP="00FF3B38">
      <w:pPr>
        <w:pStyle w:val="HUBtext"/>
        <w:tabs>
          <w:tab w:val="left" w:pos="220"/>
          <w:tab w:val="left" w:pos="1080"/>
          <w:tab w:val="left" w:pos="1620"/>
          <w:tab w:val="left" w:pos="2200"/>
        </w:tabs>
        <w:spacing w:before="57"/>
        <w:ind w:left="-686" w:firstLine="0"/>
        <w:rPr>
          <w:rFonts w:ascii="Arial" w:hAnsi="Arial" w:cs="Arial"/>
        </w:rPr>
      </w:pPr>
      <w:r w:rsidRPr="00FF3B38">
        <w:rPr>
          <w:rFonts w:ascii="Arial" w:hAnsi="Arial" w:cs="Arial"/>
        </w:rPr>
        <w:t>1.</w:t>
      </w:r>
      <w:r>
        <w:rPr>
          <w:rFonts w:ascii="Arial" w:hAnsi="Arial" w:cs="Arial"/>
        </w:rPr>
        <w:t xml:space="preserve"> </w:t>
      </w:r>
      <w:r w:rsidRPr="00FF3B38">
        <w:rPr>
          <w:rFonts w:ascii="Arial" w:hAnsi="Arial" w:cs="Arial"/>
        </w:rPr>
        <w:t>brief</w:t>
      </w:r>
      <w:r>
        <w:rPr>
          <w:rFonts w:ascii="Arial" w:hAnsi="Arial" w:cs="Arial"/>
        </w:rPr>
        <w:t xml:space="preserve">      </w:t>
      </w:r>
      <w:r w:rsidRPr="00FF3B38">
        <w:rPr>
          <w:rFonts w:ascii="Arial" w:hAnsi="Arial" w:cs="Arial"/>
        </w:rPr>
        <w:t>2.</w:t>
      </w:r>
      <w:r>
        <w:rPr>
          <w:rFonts w:ascii="Arial" w:hAnsi="Arial" w:cs="Arial"/>
        </w:rPr>
        <w:t xml:space="preserve"> </w:t>
      </w:r>
      <w:r w:rsidRPr="00FF3B38">
        <w:rPr>
          <w:rFonts w:ascii="Arial" w:hAnsi="Arial" w:cs="Arial"/>
        </w:rPr>
        <w:t>shout</w:t>
      </w:r>
      <w:r>
        <w:rPr>
          <w:rFonts w:ascii="Arial" w:hAnsi="Arial" w:cs="Arial"/>
        </w:rPr>
        <w:t xml:space="preserve">      </w:t>
      </w:r>
      <w:r w:rsidRPr="00FF3B38">
        <w:rPr>
          <w:rFonts w:ascii="Arial" w:hAnsi="Arial" w:cs="Arial"/>
        </w:rPr>
        <w:t>3.</w:t>
      </w:r>
      <w:r>
        <w:rPr>
          <w:rFonts w:ascii="Arial" w:hAnsi="Arial" w:cs="Arial"/>
        </w:rPr>
        <w:t xml:space="preserve"> </w:t>
      </w:r>
      <w:r w:rsidRPr="00FF3B38">
        <w:rPr>
          <w:rFonts w:ascii="Arial" w:hAnsi="Arial" w:cs="Arial"/>
        </w:rPr>
        <w:t>promotion</w:t>
      </w:r>
      <w:r>
        <w:rPr>
          <w:rFonts w:ascii="Arial" w:hAnsi="Arial" w:cs="Arial"/>
        </w:rPr>
        <w:t xml:space="preserve">      </w:t>
      </w:r>
      <w:r w:rsidRPr="00FF3B38">
        <w:rPr>
          <w:rFonts w:ascii="Arial" w:hAnsi="Arial" w:cs="Arial"/>
        </w:rPr>
        <w:t>4.</w:t>
      </w:r>
      <w:r>
        <w:rPr>
          <w:rFonts w:ascii="Arial" w:hAnsi="Arial" w:cs="Arial"/>
        </w:rPr>
        <w:t xml:space="preserve"> </w:t>
      </w:r>
      <w:r w:rsidRPr="00FF3B38">
        <w:rPr>
          <w:rFonts w:ascii="Arial" w:hAnsi="Arial" w:cs="Arial"/>
        </w:rPr>
        <w:t>argument</w:t>
      </w:r>
      <w:r>
        <w:rPr>
          <w:rFonts w:ascii="Arial" w:hAnsi="Arial" w:cs="Arial"/>
        </w:rPr>
        <w:t xml:space="preserve">      </w:t>
      </w:r>
      <w:r w:rsidRPr="00FF3B38">
        <w:rPr>
          <w:rFonts w:ascii="Arial" w:hAnsi="Arial" w:cs="Arial"/>
        </w:rPr>
        <w:t>5.</w:t>
      </w:r>
      <w:r>
        <w:rPr>
          <w:rFonts w:ascii="Arial" w:hAnsi="Arial" w:cs="Arial"/>
        </w:rPr>
        <w:t xml:space="preserve"> </w:t>
      </w:r>
      <w:r w:rsidRPr="00FF3B38">
        <w:rPr>
          <w:rFonts w:ascii="Arial" w:hAnsi="Arial" w:cs="Arial"/>
        </w:rPr>
        <w:t>volunteer</w:t>
      </w:r>
      <w:r>
        <w:rPr>
          <w:rFonts w:ascii="Arial" w:hAnsi="Arial" w:cs="Arial"/>
        </w:rPr>
        <w:t xml:space="preserve">      </w:t>
      </w:r>
      <w:r w:rsidRPr="00FF3B38">
        <w:rPr>
          <w:rFonts w:ascii="Arial" w:hAnsi="Arial" w:cs="Arial"/>
        </w:rPr>
        <w:t>6.</w:t>
      </w:r>
      <w:r>
        <w:rPr>
          <w:rFonts w:ascii="Arial" w:hAnsi="Arial" w:cs="Arial"/>
        </w:rPr>
        <w:t xml:space="preserve"> </w:t>
      </w:r>
      <w:r w:rsidRPr="00FF3B38">
        <w:rPr>
          <w:rFonts w:ascii="Arial" w:hAnsi="Arial" w:cs="Arial"/>
        </w:rPr>
        <w:t>brand</w:t>
      </w:r>
      <w:r>
        <w:rPr>
          <w:rFonts w:ascii="Arial" w:hAnsi="Arial" w:cs="Arial"/>
        </w:rPr>
        <w:t xml:space="preserve">      </w:t>
      </w:r>
      <w:r w:rsidRPr="00FF3B38">
        <w:rPr>
          <w:rFonts w:ascii="Arial" w:hAnsi="Arial" w:cs="Arial"/>
        </w:rPr>
        <w:t>7.</w:t>
      </w:r>
      <w:r>
        <w:rPr>
          <w:rFonts w:ascii="Arial" w:hAnsi="Arial" w:cs="Arial"/>
        </w:rPr>
        <w:t xml:space="preserve"> </w:t>
      </w:r>
      <w:r w:rsidR="00DF0E98">
        <w:rPr>
          <w:rFonts w:ascii="Arial" w:hAnsi="Arial" w:cs="Arial"/>
        </w:rPr>
        <w:t>d</w:t>
      </w:r>
      <w:r w:rsidRPr="00FF3B38">
        <w:rPr>
          <w:rFonts w:ascii="Arial" w:hAnsi="Arial" w:cs="Arial"/>
        </w:rPr>
        <w:t>isappointed</w:t>
      </w:r>
    </w:p>
    <w:p w:rsidR="00FF3B38" w:rsidRPr="00FF3B38" w:rsidRDefault="00FF3B38" w:rsidP="00FF3B38">
      <w:pPr>
        <w:pStyle w:val="HUBtext"/>
        <w:tabs>
          <w:tab w:val="left" w:pos="220"/>
          <w:tab w:val="left" w:pos="1080"/>
          <w:tab w:val="left" w:pos="1620"/>
          <w:tab w:val="left" w:pos="2200"/>
        </w:tabs>
        <w:spacing w:before="57"/>
        <w:ind w:left="-686" w:firstLine="0"/>
        <w:rPr>
          <w:rFonts w:ascii="Arial" w:hAnsi="Arial" w:cs="Arial"/>
        </w:rPr>
      </w:pPr>
    </w:p>
    <w:p w:rsidR="00AA5255" w:rsidRPr="004F7BE9" w:rsidRDefault="00AA5255" w:rsidP="004F7BE9">
      <w:pPr>
        <w:pStyle w:val="HUBtext"/>
        <w:tabs>
          <w:tab w:val="left" w:pos="220"/>
          <w:tab w:val="left" w:pos="540"/>
          <w:tab w:val="left" w:pos="1080"/>
          <w:tab w:val="left" w:pos="1620"/>
          <w:tab w:val="left" w:pos="2200"/>
        </w:tabs>
        <w:spacing w:before="57"/>
        <w:ind w:left="-709" w:firstLine="0"/>
        <w:rPr>
          <w:rFonts w:ascii="Arial" w:hAnsi="Arial" w:cs="Arial"/>
        </w:rPr>
      </w:pPr>
      <w:r w:rsidRPr="004F7BE9">
        <w:rPr>
          <w:rFonts w:ascii="Arial" w:hAnsi="Arial" w:cs="Arial"/>
        </w:rPr>
        <w:t xml:space="preserve">B. </w:t>
      </w:r>
    </w:p>
    <w:p w:rsidR="00AA5255" w:rsidRPr="004F7BE9" w:rsidRDefault="004F7BE9" w:rsidP="004F7BE9">
      <w:pPr>
        <w:pStyle w:val="HUBtext"/>
        <w:tabs>
          <w:tab w:val="left" w:pos="220"/>
          <w:tab w:val="left" w:pos="1080"/>
          <w:tab w:val="left" w:pos="1620"/>
          <w:tab w:val="left" w:pos="2200"/>
        </w:tabs>
        <w:spacing w:before="57"/>
        <w:ind w:left="-709" w:firstLine="0"/>
        <w:rPr>
          <w:rFonts w:ascii="Arial" w:hAnsi="Arial" w:cs="Arial"/>
        </w:rPr>
      </w:pPr>
      <w:r w:rsidRPr="004F7BE9">
        <w:rPr>
          <w:rFonts w:ascii="Arial" w:hAnsi="Arial" w:cs="Arial"/>
        </w:rPr>
        <w:t>1. g</w:t>
      </w:r>
      <w:r>
        <w:rPr>
          <w:rFonts w:ascii="Arial" w:hAnsi="Arial" w:cs="Arial"/>
        </w:rPr>
        <w:t xml:space="preserve">      </w:t>
      </w:r>
      <w:r w:rsidRPr="004F7BE9">
        <w:rPr>
          <w:rFonts w:ascii="Arial" w:hAnsi="Arial" w:cs="Arial"/>
        </w:rPr>
        <w:t>2. d</w:t>
      </w:r>
      <w:r>
        <w:rPr>
          <w:rFonts w:ascii="Arial" w:hAnsi="Arial" w:cs="Arial"/>
        </w:rPr>
        <w:t xml:space="preserve">      </w:t>
      </w:r>
      <w:r w:rsidRPr="004F7BE9">
        <w:rPr>
          <w:rFonts w:ascii="Arial" w:hAnsi="Arial" w:cs="Arial"/>
        </w:rPr>
        <w:t>3. b or e</w:t>
      </w:r>
      <w:r>
        <w:rPr>
          <w:rFonts w:ascii="Arial" w:hAnsi="Arial" w:cs="Arial"/>
        </w:rPr>
        <w:t xml:space="preserve">      </w:t>
      </w:r>
      <w:r w:rsidRPr="004F7BE9">
        <w:rPr>
          <w:rFonts w:ascii="Arial" w:hAnsi="Arial" w:cs="Arial"/>
        </w:rPr>
        <w:t>4. b or e</w:t>
      </w:r>
      <w:r>
        <w:rPr>
          <w:rFonts w:ascii="Arial" w:hAnsi="Arial" w:cs="Arial"/>
        </w:rPr>
        <w:t xml:space="preserve">      </w:t>
      </w:r>
      <w:r w:rsidRPr="004F7BE9">
        <w:rPr>
          <w:rFonts w:ascii="Arial" w:hAnsi="Arial" w:cs="Arial"/>
        </w:rPr>
        <w:t>5. a</w:t>
      </w:r>
      <w:r>
        <w:rPr>
          <w:rFonts w:ascii="Arial" w:hAnsi="Arial" w:cs="Arial"/>
        </w:rPr>
        <w:t xml:space="preserve">      </w:t>
      </w:r>
      <w:r w:rsidRPr="004F7BE9">
        <w:rPr>
          <w:rFonts w:ascii="Arial" w:hAnsi="Arial" w:cs="Arial"/>
        </w:rPr>
        <w:t>6. c</w:t>
      </w:r>
      <w:r>
        <w:rPr>
          <w:rFonts w:ascii="Arial" w:hAnsi="Arial" w:cs="Arial"/>
        </w:rPr>
        <w:t xml:space="preserve">      </w:t>
      </w:r>
      <w:r w:rsidRPr="004F7BE9">
        <w:rPr>
          <w:rFonts w:ascii="Arial" w:hAnsi="Arial" w:cs="Arial"/>
        </w:rPr>
        <w:t>7. h</w:t>
      </w:r>
      <w:r>
        <w:rPr>
          <w:rFonts w:ascii="Arial" w:hAnsi="Arial" w:cs="Arial"/>
        </w:rPr>
        <w:t xml:space="preserve">      </w:t>
      </w:r>
      <w:r w:rsidRPr="004F7BE9">
        <w:rPr>
          <w:rFonts w:ascii="Arial" w:hAnsi="Arial" w:cs="Arial"/>
        </w:rPr>
        <w:t xml:space="preserve">8. </w:t>
      </w:r>
      <w:r w:rsidR="00764747">
        <w:rPr>
          <w:rFonts w:ascii="Arial" w:hAnsi="Arial" w:cs="Arial"/>
        </w:rPr>
        <w:t>f</w:t>
      </w:r>
    </w:p>
    <w:p w:rsidR="004F7BE9" w:rsidRPr="004F7BE9" w:rsidRDefault="004F7BE9" w:rsidP="004F7BE9">
      <w:pPr>
        <w:pStyle w:val="HUBtext"/>
        <w:tabs>
          <w:tab w:val="left" w:pos="220"/>
          <w:tab w:val="left" w:pos="540"/>
          <w:tab w:val="left" w:pos="1080"/>
          <w:tab w:val="left" w:pos="1620"/>
          <w:tab w:val="left" w:pos="2200"/>
        </w:tabs>
        <w:spacing w:before="57"/>
        <w:ind w:left="-709" w:firstLine="0"/>
        <w:rPr>
          <w:rFonts w:ascii="Arial" w:hAnsi="Arial" w:cs="Arial"/>
        </w:rPr>
      </w:pPr>
    </w:p>
    <w:p w:rsidR="00AA5255" w:rsidRPr="004F7BE9" w:rsidRDefault="00AA5255" w:rsidP="004F7BE9">
      <w:pPr>
        <w:pStyle w:val="HUBtext"/>
        <w:tabs>
          <w:tab w:val="left" w:pos="220"/>
          <w:tab w:val="left" w:pos="540"/>
          <w:tab w:val="left" w:pos="1080"/>
          <w:tab w:val="left" w:pos="1620"/>
          <w:tab w:val="left" w:pos="2200"/>
        </w:tabs>
        <w:spacing w:before="57"/>
        <w:ind w:left="-709" w:firstLine="0"/>
        <w:rPr>
          <w:rFonts w:ascii="Arial" w:hAnsi="Arial" w:cs="Arial"/>
        </w:rPr>
      </w:pPr>
      <w:r w:rsidRPr="004F7BE9">
        <w:rPr>
          <w:rFonts w:ascii="Arial" w:hAnsi="Arial" w:cs="Arial"/>
        </w:rPr>
        <w:t>C.</w:t>
      </w:r>
    </w:p>
    <w:p w:rsidR="00AA5255" w:rsidRPr="004F7BE9" w:rsidRDefault="004F7BE9" w:rsidP="004F7BE9">
      <w:pPr>
        <w:pStyle w:val="HUBtext"/>
        <w:tabs>
          <w:tab w:val="left" w:pos="220"/>
          <w:tab w:val="left" w:pos="1080"/>
          <w:tab w:val="left" w:pos="1620"/>
          <w:tab w:val="left" w:pos="2200"/>
        </w:tabs>
        <w:spacing w:before="57"/>
        <w:ind w:left="-709" w:firstLine="0"/>
        <w:rPr>
          <w:rFonts w:ascii="Arial" w:hAnsi="Arial" w:cs="Arial"/>
        </w:rPr>
      </w:pPr>
      <w:r w:rsidRPr="004F7BE9">
        <w:rPr>
          <w:rFonts w:ascii="Arial" w:hAnsi="Arial" w:cs="Arial"/>
        </w:rPr>
        <w:t>1.</w:t>
      </w:r>
      <w:r>
        <w:rPr>
          <w:rFonts w:ascii="Arial" w:hAnsi="Arial" w:cs="Arial"/>
        </w:rPr>
        <w:t xml:space="preserve"> </w:t>
      </w:r>
      <w:r w:rsidRPr="004F7BE9">
        <w:rPr>
          <w:rFonts w:ascii="Arial" w:hAnsi="Arial" w:cs="Arial"/>
        </w:rPr>
        <w:t>take a day off</w:t>
      </w:r>
      <w:r>
        <w:rPr>
          <w:rFonts w:ascii="Arial" w:hAnsi="Arial" w:cs="Arial"/>
        </w:rPr>
        <w:t xml:space="preserve">      </w:t>
      </w:r>
      <w:r w:rsidRPr="004F7BE9">
        <w:rPr>
          <w:rFonts w:ascii="Arial" w:hAnsi="Arial" w:cs="Arial"/>
        </w:rPr>
        <w:t>2.</w:t>
      </w:r>
      <w:r>
        <w:rPr>
          <w:rFonts w:ascii="Arial" w:hAnsi="Arial" w:cs="Arial"/>
        </w:rPr>
        <w:t xml:space="preserve"> </w:t>
      </w:r>
      <w:r w:rsidRPr="004F7BE9">
        <w:rPr>
          <w:rFonts w:ascii="Arial" w:hAnsi="Arial" w:cs="Arial"/>
        </w:rPr>
        <w:t>get together</w:t>
      </w:r>
      <w:r>
        <w:rPr>
          <w:rFonts w:ascii="Arial" w:hAnsi="Arial" w:cs="Arial"/>
        </w:rPr>
        <w:t xml:space="preserve">      </w:t>
      </w:r>
      <w:r w:rsidRPr="004F7BE9">
        <w:rPr>
          <w:rFonts w:ascii="Arial" w:hAnsi="Arial" w:cs="Arial"/>
        </w:rPr>
        <w:t>3.</w:t>
      </w:r>
      <w:r>
        <w:rPr>
          <w:rFonts w:ascii="Arial" w:hAnsi="Arial" w:cs="Arial"/>
        </w:rPr>
        <w:t xml:space="preserve"> </w:t>
      </w:r>
      <w:proofErr w:type="gramStart"/>
      <w:r w:rsidRPr="004F7BE9">
        <w:rPr>
          <w:rFonts w:ascii="Arial" w:hAnsi="Arial" w:cs="Arial"/>
        </w:rPr>
        <w:t>make a decision</w:t>
      </w:r>
      <w:proofErr w:type="gramEnd"/>
      <w:r>
        <w:rPr>
          <w:rFonts w:ascii="Arial" w:hAnsi="Arial" w:cs="Arial"/>
        </w:rPr>
        <w:t xml:space="preserve">      </w:t>
      </w:r>
      <w:r w:rsidRPr="004F7BE9">
        <w:rPr>
          <w:rFonts w:ascii="Arial" w:hAnsi="Arial" w:cs="Arial"/>
        </w:rPr>
        <w:t>4.</w:t>
      </w:r>
      <w:r>
        <w:rPr>
          <w:rFonts w:ascii="Arial" w:hAnsi="Arial" w:cs="Arial"/>
        </w:rPr>
        <w:t xml:space="preserve"> </w:t>
      </w:r>
      <w:r w:rsidRPr="004F7BE9">
        <w:rPr>
          <w:rFonts w:ascii="Arial" w:hAnsi="Arial" w:cs="Arial"/>
        </w:rPr>
        <w:t>be in trouble</w:t>
      </w:r>
    </w:p>
    <w:p w:rsidR="00AA5255" w:rsidRPr="004F7BE9" w:rsidRDefault="00AA5255" w:rsidP="004F7BE9">
      <w:pPr>
        <w:pStyle w:val="HUBtext"/>
        <w:tabs>
          <w:tab w:val="left" w:pos="220"/>
          <w:tab w:val="left" w:pos="540"/>
          <w:tab w:val="left" w:pos="1080"/>
          <w:tab w:val="left" w:pos="1620"/>
          <w:tab w:val="left" w:pos="2200"/>
        </w:tabs>
        <w:spacing w:before="0"/>
        <w:ind w:left="-709" w:firstLine="0"/>
        <w:rPr>
          <w:rFonts w:ascii="Arial" w:hAnsi="Arial" w:cs="Arial"/>
          <w:u w:val="thick"/>
        </w:rPr>
      </w:pPr>
    </w:p>
    <w:p w:rsidR="00AA5255" w:rsidRPr="004F7BE9" w:rsidRDefault="00AA5255" w:rsidP="004F7BE9">
      <w:pPr>
        <w:pStyle w:val="HUBtext"/>
        <w:tabs>
          <w:tab w:val="left" w:pos="220"/>
          <w:tab w:val="left" w:pos="540"/>
          <w:tab w:val="left" w:pos="1080"/>
          <w:tab w:val="left" w:pos="1620"/>
          <w:tab w:val="left" w:pos="2200"/>
        </w:tabs>
        <w:spacing w:before="113"/>
        <w:ind w:left="-709" w:firstLine="0"/>
        <w:rPr>
          <w:rFonts w:ascii="Arial" w:hAnsi="Arial" w:cs="Arial"/>
        </w:rPr>
      </w:pPr>
      <w:r w:rsidRPr="004F7BE9">
        <w:rPr>
          <w:rFonts w:ascii="Arial" w:hAnsi="Arial" w:cs="Arial"/>
          <w:b/>
          <w:bCs/>
          <w:caps/>
          <w:spacing w:val="6"/>
        </w:rPr>
        <w:t>GRAMMAR</w:t>
      </w:r>
      <w:r w:rsidRPr="004F7BE9">
        <w:rPr>
          <w:rFonts w:ascii="Arial" w:hAnsi="Arial" w:cs="Arial"/>
        </w:rPr>
        <w:t xml:space="preserve"> </w:t>
      </w:r>
    </w:p>
    <w:p w:rsidR="00AA5255" w:rsidRPr="004F7BE9" w:rsidRDefault="00AA5255" w:rsidP="004F7BE9">
      <w:pPr>
        <w:pStyle w:val="HUBtext"/>
        <w:tabs>
          <w:tab w:val="left" w:pos="220"/>
          <w:tab w:val="left" w:pos="540"/>
          <w:tab w:val="left" w:pos="1080"/>
          <w:tab w:val="left" w:pos="1620"/>
          <w:tab w:val="left" w:pos="2200"/>
        </w:tabs>
        <w:spacing w:before="57"/>
        <w:ind w:left="-709" w:firstLine="0"/>
        <w:rPr>
          <w:rFonts w:ascii="Arial" w:hAnsi="Arial" w:cs="Arial"/>
        </w:rPr>
      </w:pPr>
      <w:r w:rsidRPr="004F7BE9">
        <w:rPr>
          <w:rFonts w:ascii="Arial" w:hAnsi="Arial" w:cs="Arial"/>
        </w:rPr>
        <w:t xml:space="preserve">A. </w:t>
      </w:r>
    </w:p>
    <w:p w:rsidR="00AA5255" w:rsidRPr="004F7BE9" w:rsidRDefault="004F7BE9" w:rsidP="004F7BE9">
      <w:pPr>
        <w:pStyle w:val="HUBtext"/>
        <w:tabs>
          <w:tab w:val="left" w:pos="220"/>
          <w:tab w:val="left" w:pos="1080"/>
          <w:tab w:val="left" w:pos="1620"/>
          <w:tab w:val="left" w:pos="2200"/>
        </w:tabs>
        <w:spacing w:before="57"/>
        <w:ind w:left="-709" w:firstLine="0"/>
        <w:rPr>
          <w:rFonts w:ascii="Arial" w:hAnsi="Arial" w:cs="Arial"/>
        </w:rPr>
      </w:pPr>
      <w:r w:rsidRPr="004F7BE9">
        <w:rPr>
          <w:rFonts w:ascii="Arial" w:hAnsi="Arial" w:cs="Arial"/>
        </w:rPr>
        <w:t>1.</w:t>
      </w:r>
      <w:r>
        <w:rPr>
          <w:rFonts w:ascii="Arial" w:hAnsi="Arial" w:cs="Arial"/>
        </w:rPr>
        <w:t xml:space="preserve"> </w:t>
      </w:r>
      <w:r w:rsidRPr="004F7BE9">
        <w:rPr>
          <w:rFonts w:ascii="Arial" w:hAnsi="Arial" w:cs="Arial"/>
        </w:rPr>
        <w:t>am going to change</w:t>
      </w:r>
      <w:r>
        <w:rPr>
          <w:rFonts w:ascii="Arial" w:hAnsi="Arial" w:cs="Arial"/>
        </w:rPr>
        <w:t xml:space="preserve">      </w:t>
      </w:r>
      <w:r w:rsidRPr="004F7BE9">
        <w:rPr>
          <w:rFonts w:ascii="Arial" w:hAnsi="Arial" w:cs="Arial"/>
        </w:rPr>
        <w:t>2.</w:t>
      </w:r>
      <w:r>
        <w:rPr>
          <w:rFonts w:ascii="Arial" w:hAnsi="Arial" w:cs="Arial"/>
        </w:rPr>
        <w:t xml:space="preserve"> </w:t>
      </w:r>
      <w:r w:rsidRPr="004F7BE9">
        <w:rPr>
          <w:rFonts w:ascii="Arial" w:hAnsi="Arial" w:cs="Arial"/>
        </w:rPr>
        <w:t>am going to paint</w:t>
      </w:r>
      <w:r>
        <w:rPr>
          <w:rFonts w:ascii="Arial" w:hAnsi="Arial" w:cs="Arial"/>
        </w:rPr>
        <w:t xml:space="preserve">      </w:t>
      </w:r>
      <w:r w:rsidRPr="004F7BE9">
        <w:rPr>
          <w:rFonts w:ascii="Arial" w:hAnsi="Arial" w:cs="Arial"/>
        </w:rPr>
        <w:t>3.</w:t>
      </w:r>
      <w:r>
        <w:rPr>
          <w:rFonts w:ascii="Arial" w:hAnsi="Arial" w:cs="Arial"/>
        </w:rPr>
        <w:t xml:space="preserve"> </w:t>
      </w:r>
      <w:r w:rsidRPr="004F7BE9">
        <w:rPr>
          <w:rFonts w:ascii="Arial" w:hAnsi="Arial" w:cs="Arial"/>
        </w:rPr>
        <w:t>will call</w:t>
      </w:r>
      <w:r>
        <w:rPr>
          <w:rFonts w:ascii="Arial" w:hAnsi="Arial" w:cs="Arial"/>
        </w:rPr>
        <w:t xml:space="preserve">      </w:t>
      </w:r>
      <w:r w:rsidRPr="004F7BE9">
        <w:rPr>
          <w:rFonts w:ascii="Arial" w:hAnsi="Arial" w:cs="Arial"/>
        </w:rPr>
        <w:t>4.</w:t>
      </w:r>
      <w:r>
        <w:rPr>
          <w:rFonts w:ascii="Arial" w:hAnsi="Arial" w:cs="Arial"/>
        </w:rPr>
        <w:t xml:space="preserve"> </w:t>
      </w:r>
      <w:r w:rsidRPr="004F7BE9">
        <w:rPr>
          <w:rFonts w:ascii="Arial" w:hAnsi="Arial" w:cs="Arial"/>
        </w:rPr>
        <w:t>will ask</w:t>
      </w:r>
      <w:r>
        <w:rPr>
          <w:rFonts w:ascii="Arial" w:hAnsi="Arial" w:cs="Arial"/>
        </w:rPr>
        <w:t xml:space="preserve">      </w:t>
      </w:r>
      <w:r w:rsidRPr="004F7BE9">
        <w:rPr>
          <w:rFonts w:ascii="Arial" w:hAnsi="Arial" w:cs="Arial"/>
        </w:rPr>
        <w:t>5.</w:t>
      </w:r>
      <w:r>
        <w:rPr>
          <w:rFonts w:ascii="Arial" w:hAnsi="Arial" w:cs="Arial"/>
        </w:rPr>
        <w:t xml:space="preserve"> </w:t>
      </w:r>
      <w:r w:rsidRPr="004F7BE9">
        <w:rPr>
          <w:rFonts w:ascii="Arial" w:hAnsi="Arial" w:cs="Arial"/>
        </w:rPr>
        <w:t>will help</w:t>
      </w:r>
      <w:r>
        <w:rPr>
          <w:rFonts w:ascii="Arial" w:hAnsi="Arial" w:cs="Arial"/>
        </w:rPr>
        <w:t xml:space="preserve">      </w:t>
      </w:r>
      <w:r w:rsidRPr="004F7BE9">
        <w:rPr>
          <w:rFonts w:ascii="Arial" w:hAnsi="Arial" w:cs="Arial"/>
        </w:rPr>
        <w:t>6.</w:t>
      </w:r>
      <w:r>
        <w:rPr>
          <w:rFonts w:ascii="Arial" w:hAnsi="Arial" w:cs="Arial"/>
        </w:rPr>
        <w:t xml:space="preserve"> </w:t>
      </w:r>
      <w:r w:rsidRPr="004F7BE9">
        <w:rPr>
          <w:rFonts w:ascii="Arial" w:hAnsi="Arial" w:cs="Arial"/>
        </w:rPr>
        <w:t>will cook</w:t>
      </w:r>
    </w:p>
    <w:p w:rsidR="004F7BE9" w:rsidRPr="004F7BE9" w:rsidRDefault="004F7BE9" w:rsidP="004F7BE9">
      <w:pPr>
        <w:pStyle w:val="HUBtext"/>
        <w:tabs>
          <w:tab w:val="left" w:pos="220"/>
          <w:tab w:val="left" w:pos="540"/>
          <w:tab w:val="left" w:pos="1080"/>
          <w:tab w:val="left" w:pos="1620"/>
          <w:tab w:val="left" w:pos="2200"/>
        </w:tabs>
        <w:spacing w:before="57"/>
        <w:ind w:left="-709" w:firstLine="0"/>
        <w:rPr>
          <w:rFonts w:ascii="Arial" w:hAnsi="Arial" w:cs="Arial"/>
        </w:rPr>
      </w:pPr>
    </w:p>
    <w:p w:rsidR="00AA5255" w:rsidRPr="004F7BE9" w:rsidRDefault="00AA5255" w:rsidP="004F7BE9">
      <w:pPr>
        <w:pStyle w:val="HUBtext"/>
        <w:tabs>
          <w:tab w:val="left" w:pos="220"/>
          <w:tab w:val="left" w:pos="540"/>
          <w:tab w:val="left" w:pos="1080"/>
          <w:tab w:val="left" w:pos="1620"/>
          <w:tab w:val="left" w:pos="2200"/>
        </w:tabs>
        <w:spacing w:before="57"/>
        <w:ind w:left="-709" w:firstLine="0"/>
        <w:rPr>
          <w:rFonts w:ascii="Arial" w:hAnsi="Arial" w:cs="Arial"/>
        </w:rPr>
      </w:pPr>
      <w:r w:rsidRPr="004F7BE9">
        <w:rPr>
          <w:rFonts w:ascii="Arial" w:hAnsi="Arial" w:cs="Arial"/>
        </w:rPr>
        <w:t xml:space="preserve">B. </w:t>
      </w:r>
    </w:p>
    <w:p w:rsidR="004F7BE9" w:rsidRPr="004F7BE9" w:rsidRDefault="004F7BE9" w:rsidP="004F7BE9">
      <w:pPr>
        <w:pStyle w:val="HUBtext"/>
        <w:tabs>
          <w:tab w:val="left" w:pos="220"/>
          <w:tab w:val="left" w:pos="1080"/>
          <w:tab w:val="left" w:pos="1620"/>
          <w:tab w:val="left" w:pos="2200"/>
        </w:tabs>
        <w:spacing w:before="57"/>
        <w:ind w:left="-709" w:firstLine="0"/>
        <w:rPr>
          <w:rFonts w:ascii="Arial" w:hAnsi="Arial" w:cs="Arial"/>
        </w:rPr>
      </w:pPr>
      <w:r w:rsidRPr="004F7BE9">
        <w:rPr>
          <w:rFonts w:ascii="Arial" w:hAnsi="Arial" w:cs="Arial"/>
        </w:rPr>
        <w:t>1.</w:t>
      </w:r>
      <w:r>
        <w:rPr>
          <w:rFonts w:ascii="Arial" w:hAnsi="Arial" w:cs="Arial"/>
        </w:rPr>
        <w:t xml:space="preserve"> </w:t>
      </w:r>
      <w:r w:rsidRPr="004F7BE9">
        <w:rPr>
          <w:rFonts w:ascii="Arial" w:hAnsi="Arial" w:cs="Arial"/>
        </w:rPr>
        <w:t>is going to fly</w:t>
      </w:r>
      <w:r>
        <w:rPr>
          <w:rFonts w:ascii="Arial" w:hAnsi="Arial" w:cs="Arial"/>
        </w:rPr>
        <w:t xml:space="preserve">      </w:t>
      </w:r>
      <w:r w:rsidRPr="004F7BE9">
        <w:rPr>
          <w:rFonts w:ascii="Arial" w:hAnsi="Arial" w:cs="Arial"/>
        </w:rPr>
        <w:t>2.</w:t>
      </w:r>
      <w:r>
        <w:rPr>
          <w:rFonts w:ascii="Arial" w:hAnsi="Arial" w:cs="Arial"/>
        </w:rPr>
        <w:t xml:space="preserve"> </w:t>
      </w:r>
      <w:r w:rsidRPr="004F7BE9">
        <w:rPr>
          <w:rFonts w:ascii="Arial" w:hAnsi="Arial" w:cs="Arial"/>
        </w:rPr>
        <w:t>is going to be</w:t>
      </w:r>
      <w:r>
        <w:rPr>
          <w:rFonts w:ascii="Arial" w:hAnsi="Arial" w:cs="Arial"/>
        </w:rPr>
        <w:t xml:space="preserve">      </w:t>
      </w:r>
      <w:r w:rsidRPr="004F7BE9">
        <w:rPr>
          <w:rFonts w:ascii="Arial" w:hAnsi="Arial" w:cs="Arial"/>
        </w:rPr>
        <w:t>3.</w:t>
      </w:r>
      <w:r>
        <w:rPr>
          <w:rFonts w:ascii="Arial" w:hAnsi="Arial" w:cs="Arial"/>
        </w:rPr>
        <w:t xml:space="preserve"> </w:t>
      </w:r>
      <w:r w:rsidRPr="004F7BE9">
        <w:rPr>
          <w:rFonts w:ascii="Arial" w:hAnsi="Arial" w:cs="Arial"/>
        </w:rPr>
        <w:t>isn’t going to stay</w:t>
      </w:r>
      <w:r>
        <w:rPr>
          <w:rFonts w:ascii="Arial" w:hAnsi="Arial" w:cs="Arial"/>
        </w:rPr>
        <w:t xml:space="preserve">      </w:t>
      </w:r>
      <w:r w:rsidRPr="004F7BE9">
        <w:rPr>
          <w:rFonts w:ascii="Arial" w:hAnsi="Arial" w:cs="Arial"/>
        </w:rPr>
        <w:t>4.</w:t>
      </w:r>
      <w:r>
        <w:rPr>
          <w:rFonts w:ascii="Arial" w:hAnsi="Arial" w:cs="Arial"/>
        </w:rPr>
        <w:t xml:space="preserve"> </w:t>
      </w:r>
      <w:r w:rsidRPr="004F7BE9">
        <w:rPr>
          <w:rFonts w:ascii="Arial" w:hAnsi="Arial" w:cs="Arial"/>
        </w:rPr>
        <w:t xml:space="preserve">are going to be </w:t>
      </w:r>
    </w:p>
    <w:p w:rsidR="004F7BE9" w:rsidRPr="004F7BE9" w:rsidRDefault="004F7BE9" w:rsidP="004F7BE9">
      <w:pPr>
        <w:pStyle w:val="HUBtext"/>
        <w:tabs>
          <w:tab w:val="left" w:pos="220"/>
          <w:tab w:val="left" w:pos="1080"/>
          <w:tab w:val="left" w:pos="1620"/>
          <w:tab w:val="left" w:pos="2200"/>
        </w:tabs>
        <w:spacing w:before="57"/>
        <w:ind w:left="-709" w:firstLine="0"/>
        <w:rPr>
          <w:rFonts w:ascii="Arial" w:hAnsi="Arial" w:cs="Arial"/>
        </w:rPr>
      </w:pPr>
      <w:r w:rsidRPr="004F7BE9">
        <w:rPr>
          <w:rFonts w:ascii="Arial" w:hAnsi="Arial" w:cs="Arial"/>
        </w:rPr>
        <w:t>5.</w:t>
      </w:r>
      <w:r>
        <w:rPr>
          <w:rFonts w:ascii="Arial" w:hAnsi="Arial" w:cs="Arial"/>
        </w:rPr>
        <w:t xml:space="preserve"> </w:t>
      </w:r>
      <w:r w:rsidRPr="004F7BE9">
        <w:rPr>
          <w:rFonts w:ascii="Arial" w:hAnsi="Arial" w:cs="Arial"/>
        </w:rPr>
        <w:t>is going to stay</w:t>
      </w:r>
      <w:r>
        <w:rPr>
          <w:rFonts w:ascii="Arial" w:hAnsi="Arial" w:cs="Arial"/>
        </w:rPr>
        <w:t xml:space="preserve">      </w:t>
      </w:r>
      <w:r w:rsidRPr="004F7BE9">
        <w:rPr>
          <w:rFonts w:ascii="Arial" w:hAnsi="Arial" w:cs="Arial"/>
        </w:rPr>
        <w:t>6.</w:t>
      </w:r>
      <w:r>
        <w:rPr>
          <w:rFonts w:ascii="Arial" w:hAnsi="Arial" w:cs="Arial"/>
        </w:rPr>
        <w:t xml:space="preserve"> </w:t>
      </w:r>
      <w:r w:rsidRPr="004F7BE9">
        <w:rPr>
          <w:rFonts w:ascii="Arial" w:hAnsi="Arial" w:cs="Arial"/>
        </w:rPr>
        <w:t>is going to swim</w:t>
      </w:r>
      <w:r>
        <w:rPr>
          <w:rFonts w:ascii="Arial" w:hAnsi="Arial" w:cs="Arial"/>
        </w:rPr>
        <w:t xml:space="preserve">      </w:t>
      </w:r>
      <w:r w:rsidRPr="004F7BE9">
        <w:rPr>
          <w:rFonts w:ascii="Arial" w:hAnsi="Arial" w:cs="Arial"/>
        </w:rPr>
        <w:t>7.</w:t>
      </w:r>
      <w:r>
        <w:rPr>
          <w:rFonts w:ascii="Arial" w:hAnsi="Arial" w:cs="Arial"/>
        </w:rPr>
        <w:t xml:space="preserve"> </w:t>
      </w:r>
      <w:r w:rsidRPr="004F7BE9">
        <w:rPr>
          <w:rFonts w:ascii="Arial" w:hAnsi="Arial" w:cs="Arial"/>
        </w:rPr>
        <w:t>isn’t going to do</w:t>
      </w:r>
      <w:r>
        <w:rPr>
          <w:rFonts w:ascii="Arial" w:hAnsi="Arial" w:cs="Arial"/>
        </w:rPr>
        <w:t xml:space="preserve">      </w:t>
      </w:r>
      <w:r w:rsidRPr="004F7BE9">
        <w:rPr>
          <w:rFonts w:ascii="Arial" w:hAnsi="Arial" w:cs="Arial"/>
        </w:rPr>
        <w:t>8.</w:t>
      </w:r>
      <w:r>
        <w:rPr>
          <w:rFonts w:ascii="Arial" w:hAnsi="Arial" w:cs="Arial"/>
        </w:rPr>
        <w:t xml:space="preserve"> </w:t>
      </w:r>
      <w:r w:rsidRPr="004F7BE9">
        <w:rPr>
          <w:rFonts w:ascii="Arial" w:hAnsi="Arial" w:cs="Arial"/>
        </w:rPr>
        <w:t>is going to visit</w:t>
      </w:r>
    </w:p>
    <w:p w:rsidR="00AA5255" w:rsidRPr="004F7BE9" w:rsidRDefault="00AA5255" w:rsidP="004F7BE9">
      <w:pPr>
        <w:pStyle w:val="HUBtext"/>
        <w:tabs>
          <w:tab w:val="left" w:pos="220"/>
          <w:tab w:val="left" w:pos="540"/>
          <w:tab w:val="left" w:pos="1080"/>
          <w:tab w:val="left" w:pos="1620"/>
          <w:tab w:val="left" w:pos="2200"/>
        </w:tabs>
        <w:spacing w:before="0"/>
        <w:ind w:left="-709" w:firstLine="0"/>
        <w:rPr>
          <w:rFonts w:ascii="Arial" w:hAnsi="Arial" w:cs="Arial"/>
          <w:u w:val="thick"/>
        </w:rPr>
      </w:pPr>
    </w:p>
    <w:p w:rsidR="004F7BE9" w:rsidRPr="004F7BE9" w:rsidRDefault="004F7BE9" w:rsidP="004F7BE9">
      <w:pPr>
        <w:pStyle w:val="HUBtext"/>
        <w:tabs>
          <w:tab w:val="left" w:pos="220"/>
          <w:tab w:val="left" w:pos="540"/>
          <w:tab w:val="left" w:pos="1080"/>
          <w:tab w:val="left" w:pos="1620"/>
          <w:tab w:val="left" w:pos="2200"/>
        </w:tabs>
        <w:spacing w:before="0"/>
        <w:ind w:left="-709" w:firstLine="0"/>
        <w:rPr>
          <w:rFonts w:ascii="Arial" w:hAnsi="Arial" w:cs="Arial"/>
        </w:rPr>
      </w:pPr>
      <w:r w:rsidRPr="004F7BE9">
        <w:rPr>
          <w:rFonts w:ascii="Arial" w:hAnsi="Arial" w:cs="Arial"/>
        </w:rPr>
        <w:t>C.</w:t>
      </w:r>
    </w:p>
    <w:p w:rsidR="004F7BE9" w:rsidRPr="004F7BE9" w:rsidRDefault="004F7BE9" w:rsidP="004F7BE9">
      <w:pPr>
        <w:pStyle w:val="HUBtext"/>
        <w:tabs>
          <w:tab w:val="left" w:pos="220"/>
          <w:tab w:val="left" w:pos="1080"/>
          <w:tab w:val="left" w:pos="1620"/>
          <w:tab w:val="left" w:pos="2200"/>
        </w:tabs>
        <w:spacing w:before="57"/>
        <w:ind w:left="-709" w:firstLine="0"/>
        <w:rPr>
          <w:rFonts w:ascii="Arial" w:hAnsi="Arial" w:cs="Arial"/>
        </w:rPr>
      </w:pPr>
      <w:r w:rsidRPr="004F7BE9">
        <w:rPr>
          <w:rFonts w:ascii="Arial" w:hAnsi="Arial" w:cs="Arial"/>
        </w:rPr>
        <w:t>1.</w:t>
      </w:r>
      <w:r>
        <w:rPr>
          <w:rFonts w:ascii="Arial" w:hAnsi="Arial" w:cs="Arial"/>
        </w:rPr>
        <w:t xml:space="preserve"> </w:t>
      </w:r>
      <w:r w:rsidRPr="004F7BE9">
        <w:rPr>
          <w:rFonts w:ascii="Arial" w:hAnsi="Arial" w:cs="Arial"/>
        </w:rPr>
        <w:t>has, won’t give</w:t>
      </w:r>
      <w:r>
        <w:rPr>
          <w:rFonts w:ascii="Arial" w:hAnsi="Arial" w:cs="Arial"/>
        </w:rPr>
        <w:t xml:space="preserve">      </w:t>
      </w:r>
      <w:r w:rsidRPr="004F7BE9">
        <w:rPr>
          <w:rFonts w:ascii="Arial" w:hAnsi="Arial" w:cs="Arial"/>
        </w:rPr>
        <w:t>2.</w:t>
      </w:r>
      <w:r>
        <w:rPr>
          <w:rFonts w:ascii="Arial" w:hAnsi="Arial" w:cs="Arial"/>
        </w:rPr>
        <w:t xml:space="preserve"> </w:t>
      </w:r>
      <w:r w:rsidRPr="004F7BE9">
        <w:rPr>
          <w:rFonts w:ascii="Arial" w:hAnsi="Arial" w:cs="Arial"/>
        </w:rPr>
        <w:t>don’t get, die</w:t>
      </w:r>
      <w:r>
        <w:rPr>
          <w:rFonts w:ascii="Arial" w:hAnsi="Arial" w:cs="Arial"/>
        </w:rPr>
        <w:t xml:space="preserve">      </w:t>
      </w:r>
      <w:r w:rsidRPr="004F7BE9">
        <w:rPr>
          <w:rFonts w:ascii="Arial" w:hAnsi="Arial" w:cs="Arial"/>
        </w:rPr>
        <w:t>3.</w:t>
      </w:r>
      <w:r>
        <w:rPr>
          <w:rFonts w:ascii="Arial" w:hAnsi="Arial" w:cs="Arial"/>
        </w:rPr>
        <w:t xml:space="preserve"> </w:t>
      </w:r>
      <w:r w:rsidRPr="004F7BE9">
        <w:rPr>
          <w:rFonts w:ascii="Arial" w:hAnsi="Arial" w:cs="Arial"/>
        </w:rPr>
        <w:t>invites, will go</w:t>
      </w:r>
      <w:r>
        <w:rPr>
          <w:rFonts w:ascii="Arial" w:hAnsi="Arial" w:cs="Arial"/>
        </w:rPr>
        <w:t xml:space="preserve">      </w:t>
      </w:r>
      <w:r w:rsidRPr="004F7BE9">
        <w:rPr>
          <w:rFonts w:ascii="Arial" w:hAnsi="Arial" w:cs="Arial"/>
        </w:rPr>
        <w:t>4.</w:t>
      </w:r>
      <w:r>
        <w:rPr>
          <w:rFonts w:ascii="Arial" w:hAnsi="Arial" w:cs="Arial"/>
        </w:rPr>
        <w:t xml:space="preserve"> </w:t>
      </w:r>
      <w:r w:rsidRPr="004F7BE9">
        <w:rPr>
          <w:rFonts w:ascii="Arial" w:hAnsi="Arial" w:cs="Arial"/>
        </w:rPr>
        <w:t>push</w:t>
      </w:r>
    </w:p>
    <w:p w:rsidR="004F7BE9" w:rsidRPr="004F7BE9" w:rsidRDefault="004F7BE9" w:rsidP="004F7BE9">
      <w:pPr>
        <w:pStyle w:val="HUBtext"/>
        <w:tabs>
          <w:tab w:val="left" w:pos="220"/>
          <w:tab w:val="left" w:pos="540"/>
          <w:tab w:val="left" w:pos="1080"/>
          <w:tab w:val="left" w:pos="1620"/>
          <w:tab w:val="left" w:pos="2200"/>
        </w:tabs>
        <w:spacing w:before="0"/>
        <w:ind w:left="-709" w:firstLine="0"/>
        <w:rPr>
          <w:rFonts w:ascii="Arial" w:hAnsi="Arial" w:cs="Arial"/>
        </w:rPr>
      </w:pPr>
    </w:p>
    <w:p w:rsidR="004F7BE9" w:rsidRPr="004F7BE9" w:rsidRDefault="004F7BE9" w:rsidP="004F7BE9">
      <w:pPr>
        <w:pStyle w:val="HUBtext"/>
        <w:tabs>
          <w:tab w:val="left" w:pos="220"/>
          <w:tab w:val="left" w:pos="540"/>
          <w:tab w:val="left" w:pos="1080"/>
          <w:tab w:val="left" w:pos="1620"/>
          <w:tab w:val="left" w:pos="2200"/>
        </w:tabs>
        <w:spacing w:before="0"/>
        <w:ind w:left="-709" w:firstLine="0"/>
        <w:rPr>
          <w:rFonts w:ascii="Arial" w:hAnsi="Arial" w:cs="Arial"/>
        </w:rPr>
      </w:pPr>
      <w:r w:rsidRPr="004F7BE9">
        <w:rPr>
          <w:rFonts w:ascii="Arial" w:hAnsi="Arial" w:cs="Arial"/>
        </w:rPr>
        <w:t>D.</w:t>
      </w:r>
    </w:p>
    <w:p w:rsidR="004F7BE9" w:rsidRPr="004F7BE9" w:rsidRDefault="004F7BE9" w:rsidP="004F7BE9">
      <w:pPr>
        <w:pStyle w:val="HUBtext"/>
        <w:tabs>
          <w:tab w:val="left" w:pos="220"/>
          <w:tab w:val="left" w:pos="1080"/>
          <w:tab w:val="left" w:pos="1620"/>
          <w:tab w:val="left" w:pos="2200"/>
        </w:tabs>
        <w:spacing w:before="57"/>
        <w:ind w:left="-709" w:firstLine="0"/>
        <w:rPr>
          <w:rFonts w:ascii="Arial" w:hAnsi="Arial" w:cs="Arial"/>
        </w:rPr>
      </w:pPr>
      <w:r w:rsidRPr="004F7BE9">
        <w:rPr>
          <w:rFonts w:ascii="Arial" w:hAnsi="Arial" w:cs="Arial"/>
        </w:rPr>
        <w:t>1.</w:t>
      </w:r>
      <w:r>
        <w:rPr>
          <w:rFonts w:ascii="Arial" w:hAnsi="Arial" w:cs="Arial"/>
        </w:rPr>
        <w:t xml:space="preserve"> you’ll be at work </w:t>
      </w:r>
      <w:r w:rsidRPr="004F7BE9">
        <w:rPr>
          <w:rFonts w:ascii="Arial" w:hAnsi="Arial" w:cs="Arial"/>
        </w:rPr>
        <w:t>at 7:00</w:t>
      </w:r>
      <w:r>
        <w:rPr>
          <w:rFonts w:ascii="Arial" w:hAnsi="Arial" w:cs="Arial"/>
        </w:rPr>
        <w:t xml:space="preserve">      </w:t>
      </w:r>
      <w:r w:rsidRPr="004F7BE9">
        <w:rPr>
          <w:rFonts w:ascii="Arial" w:hAnsi="Arial" w:cs="Arial"/>
        </w:rPr>
        <w:t>2.</w:t>
      </w:r>
      <w:r>
        <w:rPr>
          <w:rFonts w:ascii="Arial" w:hAnsi="Arial" w:cs="Arial"/>
        </w:rPr>
        <w:t xml:space="preserve"> </w:t>
      </w:r>
      <w:r w:rsidRPr="004F7BE9">
        <w:rPr>
          <w:rFonts w:ascii="Arial" w:hAnsi="Arial" w:cs="Arial"/>
        </w:rPr>
        <w:t>the door won’t open</w:t>
      </w:r>
      <w:r>
        <w:rPr>
          <w:rFonts w:ascii="Arial" w:hAnsi="Arial" w:cs="Arial"/>
        </w:rPr>
        <w:t xml:space="preserve">      </w:t>
      </w:r>
      <w:r w:rsidRPr="004F7BE9">
        <w:rPr>
          <w:rFonts w:ascii="Arial" w:hAnsi="Arial" w:cs="Arial"/>
        </w:rPr>
        <w:t>3.</w:t>
      </w:r>
      <w:r>
        <w:rPr>
          <w:rFonts w:ascii="Arial" w:hAnsi="Arial" w:cs="Arial"/>
        </w:rPr>
        <w:t xml:space="preserve"> </w:t>
      </w:r>
      <w:r w:rsidRPr="004F7BE9">
        <w:rPr>
          <w:rFonts w:ascii="Arial" w:hAnsi="Arial" w:cs="Arial"/>
        </w:rPr>
        <w:t>we’ll finish early</w:t>
      </w:r>
    </w:p>
    <w:p w:rsidR="004F7BE9" w:rsidRPr="004F7BE9" w:rsidRDefault="004F7BE9" w:rsidP="004F7BE9">
      <w:pPr>
        <w:pStyle w:val="HUBtext"/>
        <w:tabs>
          <w:tab w:val="left" w:pos="220"/>
          <w:tab w:val="left" w:pos="1080"/>
          <w:tab w:val="left" w:pos="1620"/>
          <w:tab w:val="left" w:pos="2200"/>
        </w:tabs>
        <w:spacing w:before="57"/>
        <w:ind w:left="-709" w:firstLine="0"/>
        <w:rPr>
          <w:rFonts w:ascii="Arial" w:hAnsi="Arial" w:cs="Arial"/>
        </w:rPr>
      </w:pPr>
      <w:r w:rsidRPr="004F7BE9">
        <w:rPr>
          <w:rFonts w:ascii="Arial" w:hAnsi="Arial" w:cs="Arial"/>
        </w:rPr>
        <w:t>4.</w:t>
      </w:r>
      <w:r>
        <w:rPr>
          <w:rFonts w:ascii="Arial" w:hAnsi="Arial" w:cs="Arial"/>
        </w:rPr>
        <w:t xml:space="preserve"> </w:t>
      </w:r>
      <w:r w:rsidRPr="004F7BE9">
        <w:rPr>
          <w:rFonts w:ascii="Arial" w:hAnsi="Arial" w:cs="Arial"/>
        </w:rPr>
        <w:t>she won’t wear it</w:t>
      </w:r>
      <w:r>
        <w:rPr>
          <w:rFonts w:ascii="Arial" w:hAnsi="Arial" w:cs="Arial"/>
        </w:rPr>
        <w:t xml:space="preserve">      </w:t>
      </w:r>
      <w:r w:rsidRPr="004F7BE9">
        <w:rPr>
          <w:rFonts w:ascii="Arial" w:hAnsi="Arial" w:cs="Arial"/>
        </w:rPr>
        <w:t>5.</w:t>
      </w:r>
      <w:r>
        <w:rPr>
          <w:rFonts w:ascii="Arial" w:hAnsi="Arial" w:cs="Arial"/>
        </w:rPr>
        <w:t xml:space="preserve"> we won’t go to </w:t>
      </w:r>
      <w:r w:rsidRPr="004F7BE9">
        <w:rPr>
          <w:rFonts w:ascii="Arial" w:hAnsi="Arial" w:cs="Arial"/>
        </w:rPr>
        <w:t>school</w:t>
      </w:r>
    </w:p>
    <w:p w:rsidR="004F7BE9" w:rsidRPr="004F7BE9" w:rsidRDefault="004F7BE9" w:rsidP="004F7BE9">
      <w:pPr>
        <w:pStyle w:val="HUBtext"/>
        <w:tabs>
          <w:tab w:val="left" w:pos="220"/>
          <w:tab w:val="left" w:pos="540"/>
          <w:tab w:val="left" w:pos="1080"/>
          <w:tab w:val="left" w:pos="1620"/>
          <w:tab w:val="left" w:pos="2200"/>
        </w:tabs>
        <w:spacing w:before="0"/>
        <w:ind w:left="-709" w:firstLine="0"/>
        <w:rPr>
          <w:rFonts w:ascii="Arial" w:hAnsi="Arial" w:cs="Arial"/>
          <w:u w:val="thick"/>
        </w:rPr>
      </w:pPr>
    </w:p>
    <w:p w:rsidR="00AC1D82" w:rsidRPr="004F7BE9" w:rsidRDefault="00AA5255" w:rsidP="004F7BE9">
      <w:pPr>
        <w:pStyle w:val="HUBtext"/>
        <w:tabs>
          <w:tab w:val="left" w:pos="220"/>
          <w:tab w:val="left" w:pos="540"/>
          <w:tab w:val="left" w:pos="1080"/>
          <w:tab w:val="left" w:pos="1620"/>
          <w:tab w:val="left" w:pos="2200"/>
        </w:tabs>
        <w:spacing w:before="57"/>
        <w:ind w:left="-709" w:firstLine="0"/>
        <w:rPr>
          <w:rFonts w:ascii="Arial" w:hAnsi="Arial" w:cs="Arial"/>
        </w:rPr>
      </w:pPr>
      <w:r w:rsidRPr="004F7BE9">
        <w:rPr>
          <w:rFonts w:ascii="Arial" w:hAnsi="Arial" w:cs="Arial"/>
          <w:b/>
          <w:bCs/>
          <w:caps/>
          <w:spacing w:val="6"/>
        </w:rPr>
        <w:t>COMMUNICATION</w:t>
      </w:r>
      <w:r w:rsidRPr="004F7BE9">
        <w:rPr>
          <w:rFonts w:ascii="Arial" w:hAnsi="Arial" w:cs="Arial"/>
        </w:rPr>
        <w:t xml:space="preserve">       </w:t>
      </w:r>
    </w:p>
    <w:p w:rsidR="004F7BE9" w:rsidRPr="004F7BE9" w:rsidRDefault="004F7BE9" w:rsidP="004F7BE9">
      <w:pPr>
        <w:pStyle w:val="HUBtext"/>
        <w:tabs>
          <w:tab w:val="left" w:pos="220"/>
          <w:tab w:val="left" w:pos="540"/>
          <w:tab w:val="left" w:pos="1080"/>
          <w:tab w:val="left" w:pos="1620"/>
          <w:tab w:val="left" w:pos="2200"/>
        </w:tabs>
        <w:ind w:left="-709" w:firstLine="0"/>
        <w:rPr>
          <w:rFonts w:ascii="Arial" w:hAnsi="Arial" w:cs="Arial"/>
        </w:rPr>
      </w:pPr>
      <w:r w:rsidRPr="004F7BE9">
        <w:rPr>
          <w:rFonts w:ascii="Arial" w:hAnsi="Arial" w:cs="Arial"/>
        </w:rPr>
        <w:t>1. e</w:t>
      </w:r>
      <w:r>
        <w:rPr>
          <w:rFonts w:ascii="Arial" w:hAnsi="Arial" w:cs="Arial"/>
        </w:rPr>
        <w:t xml:space="preserve">      </w:t>
      </w:r>
      <w:r w:rsidRPr="004F7BE9">
        <w:rPr>
          <w:rFonts w:ascii="Arial" w:hAnsi="Arial" w:cs="Arial"/>
        </w:rPr>
        <w:t>2. a</w:t>
      </w:r>
      <w:r>
        <w:rPr>
          <w:rFonts w:ascii="Arial" w:hAnsi="Arial" w:cs="Arial"/>
        </w:rPr>
        <w:t xml:space="preserve">      </w:t>
      </w:r>
      <w:r w:rsidRPr="004F7BE9">
        <w:rPr>
          <w:rFonts w:ascii="Arial" w:hAnsi="Arial" w:cs="Arial"/>
        </w:rPr>
        <w:t>3. f</w:t>
      </w:r>
      <w:r>
        <w:rPr>
          <w:rFonts w:ascii="Arial" w:hAnsi="Arial" w:cs="Arial"/>
        </w:rPr>
        <w:t xml:space="preserve">      </w:t>
      </w:r>
      <w:r w:rsidRPr="004F7BE9">
        <w:rPr>
          <w:rFonts w:ascii="Arial" w:hAnsi="Arial" w:cs="Arial"/>
        </w:rPr>
        <w:t>4. c</w:t>
      </w:r>
      <w:r>
        <w:rPr>
          <w:rFonts w:ascii="Arial" w:hAnsi="Arial" w:cs="Arial"/>
        </w:rPr>
        <w:t xml:space="preserve">      </w:t>
      </w:r>
      <w:r w:rsidRPr="004F7BE9">
        <w:rPr>
          <w:rFonts w:ascii="Arial" w:hAnsi="Arial" w:cs="Arial"/>
        </w:rPr>
        <w:t>5. b</w:t>
      </w:r>
      <w:r w:rsidRPr="004F7BE9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     </w:t>
      </w:r>
      <w:r w:rsidRPr="004F7BE9">
        <w:rPr>
          <w:rFonts w:ascii="Arial" w:hAnsi="Arial" w:cs="Arial"/>
        </w:rPr>
        <w:t xml:space="preserve"> 6.</w:t>
      </w:r>
      <w:r>
        <w:rPr>
          <w:rFonts w:ascii="Arial" w:hAnsi="Arial" w:cs="Arial"/>
        </w:rPr>
        <w:t xml:space="preserve"> </w:t>
      </w:r>
      <w:r w:rsidRPr="004F7BE9">
        <w:rPr>
          <w:rFonts w:ascii="Arial" w:hAnsi="Arial" w:cs="Arial"/>
        </w:rPr>
        <w:t>d</w:t>
      </w:r>
    </w:p>
    <w:p w:rsidR="00F77642" w:rsidRPr="004F7BE9" w:rsidRDefault="00F77642" w:rsidP="004F7BE9">
      <w:pPr>
        <w:pStyle w:val="HUBtext"/>
        <w:tabs>
          <w:tab w:val="left" w:pos="220"/>
          <w:tab w:val="left" w:pos="540"/>
          <w:tab w:val="left" w:pos="1080"/>
          <w:tab w:val="left" w:pos="1620"/>
          <w:tab w:val="left" w:pos="2200"/>
        </w:tabs>
        <w:spacing w:before="113"/>
        <w:ind w:left="-709" w:firstLine="0"/>
        <w:rPr>
          <w:rFonts w:ascii="Arial" w:hAnsi="Arial" w:cs="Arial"/>
          <w:b/>
          <w:bCs/>
          <w:caps/>
          <w:spacing w:val="6"/>
        </w:rPr>
      </w:pPr>
    </w:p>
    <w:p w:rsidR="00AA5255" w:rsidRPr="004F7BE9" w:rsidRDefault="00AA5255" w:rsidP="004F7BE9">
      <w:pPr>
        <w:pStyle w:val="HUBtext"/>
        <w:tabs>
          <w:tab w:val="left" w:pos="220"/>
          <w:tab w:val="left" w:pos="540"/>
          <w:tab w:val="left" w:pos="1080"/>
          <w:tab w:val="left" w:pos="1620"/>
          <w:tab w:val="left" w:pos="2200"/>
        </w:tabs>
        <w:spacing w:before="113"/>
        <w:ind w:left="-709" w:firstLine="0"/>
        <w:rPr>
          <w:rFonts w:ascii="Arial" w:hAnsi="Arial" w:cs="Arial"/>
        </w:rPr>
      </w:pPr>
      <w:r w:rsidRPr="004F7BE9">
        <w:rPr>
          <w:rFonts w:ascii="Arial" w:hAnsi="Arial" w:cs="Arial"/>
          <w:b/>
          <w:bCs/>
          <w:caps/>
          <w:spacing w:val="6"/>
        </w:rPr>
        <w:t>LISTENING</w:t>
      </w:r>
    </w:p>
    <w:p w:rsidR="004F7BE9" w:rsidRPr="004F7BE9" w:rsidRDefault="004F7BE9" w:rsidP="004F7BE9">
      <w:pPr>
        <w:pStyle w:val="HUBtext"/>
        <w:tabs>
          <w:tab w:val="left" w:pos="220"/>
          <w:tab w:val="left" w:pos="540"/>
          <w:tab w:val="left" w:pos="1080"/>
          <w:tab w:val="left" w:pos="1620"/>
          <w:tab w:val="left" w:pos="2200"/>
        </w:tabs>
        <w:ind w:left="-709" w:firstLine="0"/>
        <w:rPr>
          <w:rFonts w:ascii="Arial" w:hAnsi="Arial" w:cs="Arial"/>
        </w:rPr>
      </w:pPr>
      <w:r w:rsidRPr="004F7BE9">
        <w:rPr>
          <w:rFonts w:ascii="Arial" w:hAnsi="Arial" w:cs="Arial"/>
        </w:rPr>
        <w:t>1.a</w:t>
      </w:r>
      <w:r>
        <w:rPr>
          <w:rFonts w:ascii="Arial" w:hAnsi="Arial" w:cs="Arial"/>
        </w:rPr>
        <w:t xml:space="preserve">      </w:t>
      </w:r>
      <w:r w:rsidRPr="004F7BE9">
        <w:rPr>
          <w:rFonts w:ascii="Arial" w:hAnsi="Arial" w:cs="Arial"/>
        </w:rPr>
        <w:t>2.b</w:t>
      </w:r>
      <w:r>
        <w:rPr>
          <w:rFonts w:ascii="Arial" w:hAnsi="Arial" w:cs="Arial"/>
        </w:rPr>
        <w:t xml:space="preserve">      </w:t>
      </w:r>
      <w:r w:rsidRPr="004F7BE9">
        <w:rPr>
          <w:rFonts w:ascii="Arial" w:hAnsi="Arial" w:cs="Arial"/>
        </w:rPr>
        <w:t>3.b</w:t>
      </w:r>
    </w:p>
    <w:p w:rsidR="00AA5255" w:rsidRPr="004F7BE9" w:rsidRDefault="00AA5255" w:rsidP="004F7BE9">
      <w:pPr>
        <w:pStyle w:val="HUBtext"/>
        <w:tabs>
          <w:tab w:val="left" w:pos="220"/>
          <w:tab w:val="left" w:pos="540"/>
          <w:tab w:val="left" w:pos="1080"/>
          <w:tab w:val="left" w:pos="1620"/>
          <w:tab w:val="left" w:pos="2200"/>
        </w:tabs>
        <w:spacing w:before="0"/>
        <w:ind w:left="-709" w:firstLine="0"/>
        <w:rPr>
          <w:rFonts w:ascii="Arial" w:hAnsi="Arial" w:cs="Arial"/>
          <w:u w:val="thick"/>
        </w:rPr>
      </w:pPr>
    </w:p>
    <w:p w:rsidR="00C505A5" w:rsidRPr="004F7BE9" w:rsidRDefault="00C505A5" w:rsidP="00D46FA5">
      <w:pPr>
        <w:pStyle w:val="RUBRICSHUB"/>
        <w:tabs>
          <w:tab w:val="clear" w:pos="260"/>
          <w:tab w:val="left" w:pos="-426"/>
        </w:tabs>
        <w:spacing w:line="280" w:lineRule="exact"/>
        <w:ind w:left="-709"/>
        <w:rPr>
          <w:rFonts w:ascii="Arial" w:eastAsia="MinionGreek-Bold" w:hAnsi="Arial" w:cs="Arial"/>
          <w:sz w:val="20"/>
          <w:szCs w:val="20"/>
        </w:rPr>
      </w:pPr>
    </w:p>
    <w:p w:rsidR="00C505A5" w:rsidRDefault="00C505A5" w:rsidP="00D46FA5">
      <w:pPr>
        <w:pStyle w:val="RUBRICSHUB"/>
        <w:tabs>
          <w:tab w:val="clear" w:pos="260"/>
          <w:tab w:val="left" w:pos="-426"/>
        </w:tabs>
        <w:spacing w:line="280" w:lineRule="exact"/>
        <w:ind w:left="-709"/>
        <w:rPr>
          <w:rFonts w:ascii="Arial" w:eastAsia="MinionGreek-Bold" w:hAnsi="Arial" w:cs="Arial"/>
          <w:sz w:val="20"/>
          <w:szCs w:val="20"/>
        </w:rPr>
      </w:pPr>
    </w:p>
    <w:p w:rsidR="00C03984" w:rsidRDefault="00C03984" w:rsidP="00D46FA5">
      <w:pPr>
        <w:pStyle w:val="RUBRICSHUB"/>
        <w:tabs>
          <w:tab w:val="clear" w:pos="260"/>
          <w:tab w:val="left" w:pos="-426"/>
        </w:tabs>
        <w:spacing w:line="280" w:lineRule="exact"/>
        <w:ind w:left="-709"/>
        <w:rPr>
          <w:rFonts w:ascii="Arial" w:eastAsia="MinionGreek-Bold" w:hAnsi="Arial" w:cs="Arial"/>
          <w:sz w:val="20"/>
          <w:szCs w:val="20"/>
        </w:rPr>
      </w:pPr>
    </w:p>
    <w:p w:rsidR="00C03984" w:rsidRDefault="00C03984" w:rsidP="00D46FA5">
      <w:pPr>
        <w:pStyle w:val="RUBRICSHUB"/>
        <w:tabs>
          <w:tab w:val="clear" w:pos="260"/>
          <w:tab w:val="left" w:pos="-426"/>
        </w:tabs>
        <w:spacing w:line="280" w:lineRule="exact"/>
        <w:ind w:left="-709"/>
        <w:rPr>
          <w:rFonts w:ascii="Arial" w:eastAsia="MinionGreek-Bold" w:hAnsi="Arial" w:cs="Arial"/>
          <w:sz w:val="20"/>
          <w:szCs w:val="20"/>
        </w:rPr>
      </w:pPr>
    </w:p>
    <w:p w:rsidR="00C03984" w:rsidRDefault="00C03984" w:rsidP="00D46FA5">
      <w:pPr>
        <w:pStyle w:val="RUBRICSHUB"/>
        <w:tabs>
          <w:tab w:val="clear" w:pos="260"/>
          <w:tab w:val="left" w:pos="-426"/>
        </w:tabs>
        <w:spacing w:line="280" w:lineRule="exact"/>
        <w:ind w:left="-709"/>
        <w:rPr>
          <w:rFonts w:ascii="Arial" w:eastAsia="MinionGreek-Bold" w:hAnsi="Arial" w:cs="Arial"/>
          <w:sz w:val="20"/>
          <w:szCs w:val="20"/>
        </w:rPr>
      </w:pPr>
    </w:p>
    <w:p w:rsidR="00C03984" w:rsidRDefault="00C03984" w:rsidP="00D46FA5">
      <w:pPr>
        <w:pStyle w:val="RUBRICSHUB"/>
        <w:tabs>
          <w:tab w:val="clear" w:pos="260"/>
          <w:tab w:val="left" w:pos="-426"/>
        </w:tabs>
        <w:spacing w:line="280" w:lineRule="exact"/>
        <w:ind w:left="-709"/>
        <w:rPr>
          <w:rFonts w:ascii="Arial" w:eastAsia="MinionGreek-Bold" w:hAnsi="Arial" w:cs="Arial"/>
          <w:sz w:val="20"/>
          <w:szCs w:val="20"/>
        </w:rPr>
      </w:pPr>
    </w:p>
    <w:p w:rsidR="00C03984" w:rsidRDefault="00C03984" w:rsidP="00D46FA5">
      <w:pPr>
        <w:pStyle w:val="RUBRICSHUB"/>
        <w:tabs>
          <w:tab w:val="clear" w:pos="260"/>
          <w:tab w:val="left" w:pos="-426"/>
        </w:tabs>
        <w:spacing w:line="280" w:lineRule="exact"/>
        <w:ind w:left="-709"/>
        <w:rPr>
          <w:rFonts w:ascii="Arial" w:eastAsia="MinionGreek-Bold" w:hAnsi="Arial" w:cs="Arial"/>
          <w:sz w:val="20"/>
          <w:szCs w:val="20"/>
        </w:rPr>
      </w:pPr>
    </w:p>
    <w:p w:rsidR="00C03984" w:rsidRDefault="00C03984" w:rsidP="00D46FA5">
      <w:pPr>
        <w:pStyle w:val="RUBRICSHUB"/>
        <w:tabs>
          <w:tab w:val="clear" w:pos="260"/>
          <w:tab w:val="left" w:pos="-426"/>
        </w:tabs>
        <w:spacing w:line="280" w:lineRule="exact"/>
        <w:ind w:left="-709"/>
        <w:rPr>
          <w:rFonts w:ascii="Arial" w:eastAsia="MinionGreek-Bold" w:hAnsi="Arial" w:cs="Arial"/>
          <w:sz w:val="20"/>
          <w:szCs w:val="20"/>
        </w:rPr>
      </w:pPr>
    </w:p>
    <w:p w:rsidR="00C505A5" w:rsidRDefault="00C505A5" w:rsidP="00D46FA5">
      <w:pPr>
        <w:pStyle w:val="RUBRICSHUB"/>
        <w:tabs>
          <w:tab w:val="clear" w:pos="260"/>
          <w:tab w:val="left" w:pos="-426"/>
        </w:tabs>
        <w:spacing w:line="280" w:lineRule="exact"/>
        <w:ind w:left="-709"/>
        <w:rPr>
          <w:rFonts w:ascii="Arial" w:eastAsia="MinionGreek-Bold" w:hAnsi="Arial" w:cs="Arial"/>
          <w:sz w:val="20"/>
          <w:szCs w:val="20"/>
        </w:rPr>
      </w:pPr>
    </w:p>
    <w:p w:rsidR="00C505A5" w:rsidRDefault="00C505A5" w:rsidP="00D46FA5">
      <w:pPr>
        <w:pStyle w:val="RUBRICSHUB"/>
        <w:tabs>
          <w:tab w:val="clear" w:pos="260"/>
          <w:tab w:val="left" w:pos="-426"/>
        </w:tabs>
        <w:spacing w:line="280" w:lineRule="exact"/>
        <w:ind w:left="-709"/>
        <w:rPr>
          <w:rFonts w:ascii="Arial" w:eastAsia="MinionGreek-Bold" w:hAnsi="Arial" w:cs="Arial"/>
          <w:sz w:val="20"/>
          <w:szCs w:val="20"/>
        </w:rPr>
      </w:pPr>
      <w:bookmarkStart w:id="0" w:name="_GoBack"/>
      <w:bookmarkEnd w:id="0"/>
    </w:p>
    <w:p w:rsidR="00C505A5" w:rsidRDefault="00C505A5" w:rsidP="00D46FA5">
      <w:pPr>
        <w:pStyle w:val="RUBRICSHUB"/>
        <w:tabs>
          <w:tab w:val="clear" w:pos="260"/>
          <w:tab w:val="left" w:pos="-426"/>
        </w:tabs>
        <w:spacing w:line="280" w:lineRule="exact"/>
        <w:ind w:left="-709"/>
        <w:rPr>
          <w:rFonts w:ascii="Arial" w:eastAsia="MinionGreek-Bold" w:hAnsi="Arial" w:cs="Arial"/>
          <w:sz w:val="20"/>
          <w:szCs w:val="20"/>
        </w:rPr>
      </w:pPr>
    </w:p>
    <w:p w:rsidR="00C505A5" w:rsidRDefault="00041EED" w:rsidP="00D46FA5">
      <w:pPr>
        <w:pStyle w:val="RUBRICSHUB"/>
        <w:tabs>
          <w:tab w:val="clear" w:pos="260"/>
          <w:tab w:val="left" w:pos="-426"/>
        </w:tabs>
        <w:spacing w:line="280" w:lineRule="exact"/>
        <w:ind w:left="-709"/>
        <w:rPr>
          <w:rFonts w:ascii="Arial" w:eastAsia="MinionGreek-Bold" w:hAnsi="Arial" w:cs="Arial"/>
          <w:sz w:val="20"/>
          <w:szCs w:val="20"/>
        </w:rPr>
      </w:pPr>
      <w:r>
        <w:rPr>
          <w:rFonts w:ascii="Arial" w:hAnsi="Arial" w:cs="Arial"/>
          <w:noProof/>
          <w:lang w:val="el-GR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543" type="#_x0000_t202" style="position:absolute;left:0;text-align:left;margin-left:-49.05pt;margin-top:9.2pt;width:494.75pt;height:502.65pt;z-index:251654656;mso-width-relative:margin;mso-height-relative:margin" filled="f">
            <v:textbox style="mso-next-textbox:#_x0000_s1543">
              <w:txbxContent>
                <w:p w:rsidR="00622AF2" w:rsidRPr="00A95D05" w:rsidRDefault="00622AF2" w:rsidP="00A95D05"/>
              </w:txbxContent>
            </v:textbox>
          </v:shape>
        </w:pict>
      </w:r>
    </w:p>
    <w:p w:rsidR="00C505A5" w:rsidRPr="00C505A5" w:rsidRDefault="00C505A5" w:rsidP="00490C2C">
      <w:pPr>
        <w:pStyle w:val="HUBtext"/>
        <w:tabs>
          <w:tab w:val="left" w:pos="220"/>
          <w:tab w:val="left" w:pos="540"/>
          <w:tab w:val="left" w:pos="1080"/>
          <w:tab w:val="left" w:pos="1620"/>
          <w:tab w:val="left" w:pos="2200"/>
        </w:tabs>
        <w:spacing w:before="57"/>
        <w:ind w:left="-709" w:firstLine="0"/>
        <w:rPr>
          <w:rFonts w:ascii="Arial" w:hAnsi="Arial" w:cs="Arial"/>
          <w:b/>
          <w:bCs/>
          <w:caps/>
          <w:spacing w:val="6"/>
        </w:rPr>
      </w:pPr>
      <w:r w:rsidRPr="00C505A5">
        <w:rPr>
          <w:rFonts w:ascii="Arial" w:hAnsi="Arial" w:cs="Arial"/>
          <w:b/>
          <w:bCs/>
          <w:caps/>
          <w:spacing w:val="6"/>
        </w:rPr>
        <w:t xml:space="preserve">listening transcript </w:t>
      </w:r>
    </w:p>
    <w:p w:rsidR="00FF2610" w:rsidRPr="00FF2610" w:rsidRDefault="00FF2610" w:rsidP="00FF2610">
      <w:pPr>
        <w:pStyle w:val="HUBtext"/>
        <w:tabs>
          <w:tab w:val="left" w:pos="462"/>
          <w:tab w:val="left" w:pos="1620"/>
          <w:tab w:val="left" w:pos="2200"/>
        </w:tabs>
        <w:spacing w:before="57"/>
        <w:ind w:left="-700" w:hanging="14"/>
        <w:rPr>
          <w:rFonts w:ascii="Arial" w:hAnsi="Arial" w:cs="Arial"/>
        </w:rPr>
      </w:pPr>
      <w:r w:rsidRPr="00FF2610">
        <w:rPr>
          <w:rFonts w:ascii="Arial" w:hAnsi="Arial" w:cs="Arial"/>
        </w:rPr>
        <w:t>1.</w:t>
      </w:r>
    </w:p>
    <w:p w:rsidR="00FF2610" w:rsidRPr="00FF2610" w:rsidRDefault="00FF2610" w:rsidP="00FF2610">
      <w:pPr>
        <w:pStyle w:val="HUBtext"/>
        <w:tabs>
          <w:tab w:val="left" w:pos="462"/>
        </w:tabs>
        <w:spacing w:before="57"/>
        <w:ind w:left="-700" w:hanging="14"/>
        <w:rPr>
          <w:rFonts w:ascii="Arial" w:hAnsi="Arial" w:cs="Arial"/>
        </w:rPr>
      </w:pPr>
      <w:r w:rsidRPr="00FF2610">
        <w:rPr>
          <w:rFonts w:ascii="Arial" w:hAnsi="Arial" w:cs="Arial"/>
        </w:rPr>
        <w:t>Interviewer</w:t>
      </w:r>
      <w:r>
        <w:rPr>
          <w:rFonts w:ascii="Arial" w:hAnsi="Arial" w:cs="Arial"/>
        </w:rPr>
        <w:t>:</w:t>
      </w:r>
      <w:r w:rsidRPr="00FF2610">
        <w:rPr>
          <w:rFonts w:ascii="Arial" w:hAnsi="Arial" w:cs="Arial"/>
        </w:rPr>
        <w:tab/>
        <w:t>Now, Miss Stone, it says here that you were a reporter for a local magazine.</w:t>
      </w:r>
    </w:p>
    <w:p w:rsidR="00FF2610" w:rsidRPr="00FF2610" w:rsidRDefault="00FF2610" w:rsidP="00FF2610">
      <w:pPr>
        <w:pStyle w:val="HUBtext"/>
        <w:tabs>
          <w:tab w:val="left" w:pos="462"/>
        </w:tabs>
        <w:spacing w:before="57"/>
        <w:ind w:left="-700" w:hanging="14"/>
        <w:rPr>
          <w:rFonts w:ascii="Arial" w:hAnsi="Arial" w:cs="Arial"/>
        </w:rPr>
      </w:pPr>
      <w:r w:rsidRPr="00FF2610">
        <w:rPr>
          <w:rFonts w:ascii="Arial" w:hAnsi="Arial" w:cs="Arial"/>
        </w:rPr>
        <w:t>Miss Stone</w:t>
      </w:r>
      <w:r>
        <w:rPr>
          <w:rFonts w:ascii="Arial" w:hAnsi="Arial" w:cs="Arial"/>
        </w:rPr>
        <w:t>:</w:t>
      </w:r>
      <w:r w:rsidRPr="00FF2610">
        <w:rPr>
          <w:rFonts w:ascii="Arial" w:hAnsi="Arial" w:cs="Arial"/>
        </w:rPr>
        <w:tab/>
        <w:t>Yes, I started working there when I was still in college.</w:t>
      </w:r>
    </w:p>
    <w:p w:rsidR="00FF2610" w:rsidRPr="00FF2610" w:rsidRDefault="00FF2610" w:rsidP="00FF2610">
      <w:pPr>
        <w:pStyle w:val="HUBtext"/>
        <w:tabs>
          <w:tab w:val="left" w:pos="462"/>
        </w:tabs>
        <w:spacing w:before="57"/>
        <w:ind w:left="-700" w:hanging="14"/>
        <w:rPr>
          <w:rFonts w:ascii="Arial" w:hAnsi="Arial" w:cs="Arial"/>
        </w:rPr>
      </w:pPr>
      <w:r w:rsidRPr="00FF2610">
        <w:rPr>
          <w:rFonts w:ascii="Arial" w:hAnsi="Arial" w:cs="Arial"/>
        </w:rPr>
        <w:t>Interviewer</w:t>
      </w:r>
      <w:r>
        <w:rPr>
          <w:rFonts w:ascii="Arial" w:hAnsi="Arial" w:cs="Arial"/>
        </w:rPr>
        <w:t>:</w:t>
      </w:r>
      <w:r w:rsidRPr="00FF2610">
        <w:rPr>
          <w:rFonts w:ascii="Arial" w:hAnsi="Arial" w:cs="Arial"/>
        </w:rPr>
        <w:tab/>
        <w:t xml:space="preserve">Really? But it doesn’t say on your </w:t>
      </w:r>
      <w:proofErr w:type="spellStart"/>
      <w:r w:rsidRPr="00FF2610">
        <w:rPr>
          <w:rFonts w:ascii="Arial" w:hAnsi="Arial" w:cs="Arial"/>
        </w:rPr>
        <w:t>resumé</w:t>
      </w:r>
      <w:proofErr w:type="spellEnd"/>
      <w:r w:rsidRPr="00FF2610">
        <w:rPr>
          <w:rFonts w:ascii="Arial" w:hAnsi="Arial" w:cs="Arial"/>
        </w:rPr>
        <w:t xml:space="preserve"> that you hold a degree.</w:t>
      </w:r>
    </w:p>
    <w:p w:rsidR="00FF2610" w:rsidRPr="00FF2610" w:rsidRDefault="00FF2610" w:rsidP="00FF2610">
      <w:pPr>
        <w:pStyle w:val="HUBtext"/>
        <w:tabs>
          <w:tab w:val="left" w:pos="462"/>
        </w:tabs>
        <w:spacing w:before="57"/>
        <w:ind w:left="-700" w:hanging="14"/>
        <w:rPr>
          <w:rFonts w:ascii="Arial" w:hAnsi="Arial" w:cs="Arial"/>
        </w:rPr>
      </w:pPr>
      <w:r w:rsidRPr="00FF2610">
        <w:rPr>
          <w:rFonts w:ascii="Arial" w:hAnsi="Arial" w:cs="Arial"/>
        </w:rPr>
        <w:t>Miss Stone</w:t>
      </w:r>
      <w:r>
        <w:rPr>
          <w:rFonts w:ascii="Arial" w:hAnsi="Arial" w:cs="Arial"/>
        </w:rPr>
        <w:t>:</w:t>
      </w:r>
      <w:r w:rsidRPr="00FF2610">
        <w:rPr>
          <w:rFonts w:ascii="Arial" w:hAnsi="Arial" w:cs="Arial"/>
        </w:rPr>
        <w:tab/>
        <w:t>No. Well, I really liked my job as a reporter, so I decided to finish my degree later.</w:t>
      </w:r>
    </w:p>
    <w:p w:rsidR="00FF2610" w:rsidRPr="00FF2610" w:rsidRDefault="00FF2610" w:rsidP="00FF2610">
      <w:pPr>
        <w:pStyle w:val="HUBtext"/>
        <w:tabs>
          <w:tab w:val="left" w:pos="462"/>
        </w:tabs>
        <w:spacing w:before="57"/>
        <w:ind w:left="-695" w:hanging="19"/>
        <w:rPr>
          <w:rFonts w:ascii="Arial" w:hAnsi="Arial" w:cs="Arial"/>
        </w:rPr>
      </w:pPr>
      <w:r w:rsidRPr="00FF2610">
        <w:rPr>
          <w:rFonts w:ascii="Arial" w:hAnsi="Arial" w:cs="Arial"/>
        </w:rPr>
        <w:t>Interviewer</w:t>
      </w:r>
      <w:r>
        <w:rPr>
          <w:rFonts w:ascii="Arial" w:hAnsi="Arial" w:cs="Arial"/>
        </w:rPr>
        <w:t>:</w:t>
      </w:r>
      <w:r w:rsidRPr="00FF2610">
        <w:rPr>
          <w:rFonts w:ascii="Arial" w:hAnsi="Arial" w:cs="Arial"/>
        </w:rPr>
        <w:tab/>
        <w:t xml:space="preserve">I see. And you studied French and Spanish. So, you speak two foreign languages. </w:t>
      </w:r>
      <w:r>
        <w:rPr>
          <w:rFonts w:ascii="Arial" w:hAnsi="Arial" w:cs="Arial"/>
        </w:rPr>
        <w:br/>
        <w:t xml:space="preserve">                   </w:t>
      </w:r>
      <w:r w:rsidRPr="00FF2610">
        <w:rPr>
          <w:rFonts w:ascii="Arial" w:hAnsi="Arial" w:cs="Arial"/>
        </w:rPr>
        <w:t>That’s very good for this job.</w:t>
      </w:r>
    </w:p>
    <w:p w:rsidR="00FF2610" w:rsidRPr="00FF2610" w:rsidRDefault="00FF2610" w:rsidP="00FF2610">
      <w:pPr>
        <w:pStyle w:val="HUBtext"/>
        <w:tabs>
          <w:tab w:val="left" w:pos="462"/>
        </w:tabs>
        <w:spacing w:before="57"/>
        <w:ind w:left="-700" w:hanging="14"/>
        <w:rPr>
          <w:rFonts w:ascii="Arial" w:hAnsi="Arial" w:cs="Arial"/>
        </w:rPr>
      </w:pPr>
      <w:r w:rsidRPr="00FF2610">
        <w:rPr>
          <w:rFonts w:ascii="Arial" w:hAnsi="Arial" w:cs="Arial"/>
        </w:rPr>
        <w:t>Miss Stone</w:t>
      </w:r>
      <w:r>
        <w:rPr>
          <w:rFonts w:ascii="Arial" w:hAnsi="Arial" w:cs="Arial"/>
        </w:rPr>
        <w:t>:</w:t>
      </w:r>
      <w:r w:rsidRPr="00FF2610">
        <w:rPr>
          <w:rFonts w:ascii="Arial" w:hAnsi="Arial" w:cs="Arial"/>
        </w:rPr>
        <w:tab/>
        <w:t>Three actually. You see, my mother’s German.</w:t>
      </w:r>
    </w:p>
    <w:p w:rsidR="00FF2610" w:rsidRPr="00FF2610" w:rsidRDefault="00FF2610" w:rsidP="00FF2610">
      <w:pPr>
        <w:pStyle w:val="HUBtext"/>
        <w:tabs>
          <w:tab w:val="left" w:pos="462"/>
        </w:tabs>
        <w:spacing w:before="57"/>
        <w:ind w:left="-700" w:hanging="14"/>
        <w:rPr>
          <w:rFonts w:ascii="Arial" w:hAnsi="Arial" w:cs="Arial"/>
        </w:rPr>
      </w:pPr>
      <w:r w:rsidRPr="00FF2610">
        <w:rPr>
          <w:rFonts w:ascii="Arial" w:hAnsi="Arial" w:cs="Arial"/>
        </w:rPr>
        <w:t>Interviewer</w:t>
      </w:r>
      <w:r>
        <w:rPr>
          <w:rFonts w:ascii="Arial" w:hAnsi="Arial" w:cs="Arial"/>
        </w:rPr>
        <w:t>:</w:t>
      </w:r>
      <w:r w:rsidRPr="00FF2610">
        <w:rPr>
          <w:rFonts w:ascii="Arial" w:hAnsi="Arial" w:cs="Arial"/>
        </w:rPr>
        <w:tab/>
        <w:t>Well, we could use someone like you in here.</w:t>
      </w:r>
    </w:p>
    <w:p w:rsidR="00FF2610" w:rsidRPr="00FF2610" w:rsidRDefault="00FF2610" w:rsidP="00FF2610">
      <w:pPr>
        <w:pStyle w:val="HUBtext"/>
        <w:tabs>
          <w:tab w:val="left" w:pos="462"/>
        </w:tabs>
        <w:spacing w:before="57"/>
        <w:ind w:left="-700" w:hanging="14"/>
        <w:rPr>
          <w:rFonts w:ascii="Arial" w:hAnsi="Arial" w:cs="Arial"/>
        </w:rPr>
      </w:pPr>
      <w:r w:rsidRPr="00FF2610">
        <w:rPr>
          <w:rFonts w:ascii="Arial" w:hAnsi="Arial" w:cs="Arial"/>
        </w:rPr>
        <w:t>Miss Stone</w:t>
      </w:r>
      <w:r>
        <w:rPr>
          <w:rFonts w:ascii="Arial" w:hAnsi="Arial" w:cs="Arial"/>
        </w:rPr>
        <w:t>:</w:t>
      </w:r>
      <w:r w:rsidRPr="00FF2610">
        <w:rPr>
          <w:rFonts w:ascii="Arial" w:hAnsi="Arial" w:cs="Arial"/>
        </w:rPr>
        <w:tab/>
        <w:t>Do you think so?</w:t>
      </w:r>
    </w:p>
    <w:p w:rsidR="00FF2610" w:rsidRPr="00FF2610" w:rsidRDefault="00FF2610" w:rsidP="00FF2610">
      <w:pPr>
        <w:pStyle w:val="HUBtext"/>
        <w:tabs>
          <w:tab w:val="left" w:pos="462"/>
        </w:tabs>
        <w:spacing w:before="57"/>
        <w:ind w:left="-700" w:hanging="14"/>
        <w:rPr>
          <w:rFonts w:ascii="Arial" w:hAnsi="Arial" w:cs="Arial"/>
        </w:rPr>
      </w:pPr>
      <w:r w:rsidRPr="00FF2610">
        <w:rPr>
          <w:rFonts w:ascii="Arial" w:hAnsi="Arial" w:cs="Arial"/>
        </w:rPr>
        <w:t>Interviewer</w:t>
      </w:r>
      <w:r>
        <w:rPr>
          <w:rFonts w:ascii="Arial" w:hAnsi="Arial" w:cs="Arial"/>
        </w:rPr>
        <w:t>:</w:t>
      </w:r>
      <w:r w:rsidRPr="00FF2610">
        <w:rPr>
          <w:rFonts w:ascii="Arial" w:hAnsi="Arial" w:cs="Arial"/>
        </w:rPr>
        <w:tab/>
        <w:t>Definitely!</w:t>
      </w:r>
    </w:p>
    <w:p w:rsidR="00FF2610" w:rsidRPr="00FF2610" w:rsidRDefault="00FF2610" w:rsidP="00FF2610">
      <w:pPr>
        <w:pStyle w:val="HUBtext"/>
        <w:tabs>
          <w:tab w:val="left" w:pos="462"/>
        </w:tabs>
        <w:spacing w:before="57"/>
        <w:ind w:left="-700" w:hanging="14"/>
        <w:rPr>
          <w:rFonts w:ascii="Arial" w:hAnsi="Arial" w:cs="Arial"/>
        </w:rPr>
      </w:pPr>
    </w:p>
    <w:p w:rsidR="00FF2610" w:rsidRPr="00FF2610" w:rsidRDefault="00FF2610" w:rsidP="00FF2610">
      <w:pPr>
        <w:pStyle w:val="HUBtext"/>
        <w:tabs>
          <w:tab w:val="left" w:pos="112"/>
        </w:tabs>
        <w:spacing w:before="57"/>
        <w:ind w:left="-700" w:hanging="14"/>
        <w:rPr>
          <w:rFonts w:ascii="Arial" w:hAnsi="Arial" w:cs="Arial"/>
        </w:rPr>
      </w:pPr>
      <w:r w:rsidRPr="00FF2610">
        <w:rPr>
          <w:rFonts w:ascii="Arial" w:hAnsi="Arial" w:cs="Arial"/>
        </w:rPr>
        <w:t>2.</w:t>
      </w:r>
    </w:p>
    <w:p w:rsidR="00FF2610" w:rsidRPr="00FF2610" w:rsidRDefault="00FF2610" w:rsidP="00FF2610">
      <w:pPr>
        <w:pStyle w:val="HUBtext"/>
        <w:tabs>
          <w:tab w:val="left" w:pos="112"/>
        </w:tabs>
        <w:spacing w:before="57"/>
        <w:ind w:left="-700" w:hanging="14"/>
        <w:rPr>
          <w:rFonts w:ascii="Arial" w:hAnsi="Arial" w:cs="Arial"/>
        </w:rPr>
      </w:pPr>
      <w:r w:rsidRPr="00FF2610">
        <w:rPr>
          <w:rFonts w:ascii="Arial" w:hAnsi="Arial" w:cs="Arial"/>
        </w:rPr>
        <w:t>Sally</w:t>
      </w:r>
      <w:r>
        <w:rPr>
          <w:rFonts w:ascii="Arial" w:hAnsi="Arial" w:cs="Arial"/>
        </w:rPr>
        <w:t>:</w:t>
      </w:r>
      <w:r w:rsidRPr="00FF2610">
        <w:rPr>
          <w:rFonts w:ascii="Arial" w:hAnsi="Arial" w:cs="Arial"/>
        </w:rPr>
        <w:tab/>
        <w:t>You’re not ready. What are you doing?</w:t>
      </w:r>
    </w:p>
    <w:p w:rsidR="00FF2610" w:rsidRPr="00FF2610" w:rsidRDefault="00FF2610" w:rsidP="00FF2610">
      <w:pPr>
        <w:pStyle w:val="HUBtext"/>
        <w:tabs>
          <w:tab w:val="left" w:pos="112"/>
        </w:tabs>
        <w:spacing w:before="57"/>
        <w:ind w:left="-700" w:hanging="14"/>
        <w:rPr>
          <w:rFonts w:ascii="Arial" w:hAnsi="Arial" w:cs="Arial"/>
        </w:rPr>
      </w:pPr>
      <w:r w:rsidRPr="00FF2610">
        <w:rPr>
          <w:rFonts w:ascii="Arial" w:hAnsi="Arial" w:cs="Arial"/>
        </w:rPr>
        <w:t>Nathan</w:t>
      </w:r>
      <w:r>
        <w:rPr>
          <w:rFonts w:ascii="Arial" w:hAnsi="Arial" w:cs="Arial"/>
        </w:rPr>
        <w:t>:</w:t>
      </w:r>
      <w:r w:rsidRPr="00FF2610">
        <w:rPr>
          <w:rFonts w:ascii="Arial" w:hAnsi="Arial" w:cs="Arial"/>
        </w:rPr>
        <w:tab/>
        <w:t>I don’t feel like going.</w:t>
      </w:r>
    </w:p>
    <w:p w:rsidR="00FF2610" w:rsidRPr="00FF2610" w:rsidRDefault="00FF2610" w:rsidP="00FF2610">
      <w:pPr>
        <w:pStyle w:val="HUBtext"/>
        <w:tabs>
          <w:tab w:val="left" w:pos="112"/>
        </w:tabs>
        <w:spacing w:before="57"/>
        <w:ind w:left="-699" w:hanging="15"/>
        <w:rPr>
          <w:rFonts w:ascii="Arial" w:hAnsi="Arial" w:cs="Arial"/>
        </w:rPr>
      </w:pPr>
      <w:r w:rsidRPr="00FF2610">
        <w:rPr>
          <w:rFonts w:ascii="Arial" w:hAnsi="Arial" w:cs="Arial"/>
        </w:rPr>
        <w:t>Sally</w:t>
      </w:r>
      <w:r>
        <w:rPr>
          <w:rFonts w:ascii="Arial" w:hAnsi="Arial" w:cs="Arial"/>
        </w:rPr>
        <w:t>:</w:t>
      </w:r>
      <w:r w:rsidRPr="00FF2610">
        <w:rPr>
          <w:rFonts w:ascii="Arial" w:hAnsi="Arial" w:cs="Arial"/>
        </w:rPr>
        <w:tab/>
        <w:t xml:space="preserve">We’ll be the first to see this new 3D film. I have the tickets and the movie </w:t>
      </w:r>
      <w:proofErr w:type="spellStart"/>
      <w:r w:rsidRPr="00FF2610">
        <w:rPr>
          <w:rFonts w:ascii="Arial" w:hAnsi="Arial" w:cs="Arial"/>
        </w:rPr>
        <w:t>theater</w:t>
      </w:r>
      <w:proofErr w:type="spellEnd"/>
      <w:r w:rsidRPr="00FF2610">
        <w:rPr>
          <w:rFonts w:ascii="Arial" w:hAnsi="Arial" w:cs="Arial"/>
        </w:rPr>
        <w:t xml:space="preserve"> is close by. 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br/>
        <w:t xml:space="preserve">               </w:t>
      </w:r>
      <w:r w:rsidRPr="00FF2610">
        <w:rPr>
          <w:rFonts w:ascii="Arial" w:hAnsi="Arial" w:cs="Arial"/>
        </w:rPr>
        <w:t>I’ll drive.</w:t>
      </w:r>
    </w:p>
    <w:p w:rsidR="00FF2610" w:rsidRPr="00FF2610" w:rsidRDefault="00FF2610" w:rsidP="00FF2610">
      <w:pPr>
        <w:pStyle w:val="HUBtext"/>
        <w:tabs>
          <w:tab w:val="left" w:pos="112"/>
        </w:tabs>
        <w:spacing w:before="57"/>
        <w:ind w:left="-700" w:hanging="14"/>
        <w:rPr>
          <w:rFonts w:ascii="Arial" w:hAnsi="Arial" w:cs="Arial"/>
        </w:rPr>
      </w:pPr>
      <w:r w:rsidRPr="00FF2610">
        <w:rPr>
          <w:rFonts w:ascii="Arial" w:hAnsi="Arial" w:cs="Arial"/>
        </w:rPr>
        <w:t>Nathan</w:t>
      </w:r>
      <w:r>
        <w:rPr>
          <w:rFonts w:ascii="Arial" w:hAnsi="Arial" w:cs="Arial"/>
        </w:rPr>
        <w:t>:</w:t>
      </w:r>
      <w:r w:rsidRPr="00FF2610">
        <w:rPr>
          <w:rFonts w:ascii="Arial" w:hAnsi="Arial" w:cs="Arial"/>
        </w:rPr>
        <w:tab/>
        <w:t>Let’s stay here and watch TV.</w:t>
      </w:r>
    </w:p>
    <w:p w:rsidR="00FF2610" w:rsidRPr="00FF2610" w:rsidRDefault="00FF2610" w:rsidP="00FF2610">
      <w:pPr>
        <w:pStyle w:val="HUBtext"/>
        <w:tabs>
          <w:tab w:val="left" w:pos="112"/>
        </w:tabs>
        <w:spacing w:before="57"/>
        <w:ind w:left="-700" w:hanging="14"/>
        <w:rPr>
          <w:rFonts w:ascii="Arial" w:hAnsi="Arial" w:cs="Arial"/>
        </w:rPr>
      </w:pPr>
      <w:r w:rsidRPr="00FF2610">
        <w:rPr>
          <w:rFonts w:ascii="Arial" w:hAnsi="Arial" w:cs="Arial"/>
        </w:rPr>
        <w:t>Sally</w:t>
      </w:r>
      <w:r>
        <w:rPr>
          <w:rFonts w:ascii="Arial" w:hAnsi="Arial" w:cs="Arial"/>
        </w:rPr>
        <w:t>:</w:t>
      </w:r>
      <w:r w:rsidRPr="00FF2610">
        <w:rPr>
          <w:rFonts w:ascii="Arial" w:hAnsi="Arial" w:cs="Arial"/>
        </w:rPr>
        <w:tab/>
        <w:t>No way! If you’re not ready in ten minutes, I’m going alone.</w:t>
      </w:r>
    </w:p>
    <w:p w:rsidR="00FF2610" w:rsidRPr="00FF2610" w:rsidRDefault="00FF2610" w:rsidP="00FF2610">
      <w:pPr>
        <w:pStyle w:val="HUBtext"/>
        <w:tabs>
          <w:tab w:val="left" w:pos="112"/>
        </w:tabs>
        <w:spacing w:before="57"/>
        <w:ind w:left="-700" w:hanging="14"/>
        <w:rPr>
          <w:rFonts w:ascii="Arial" w:hAnsi="Arial" w:cs="Arial"/>
        </w:rPr>
      </w:pPr>
      <w:r w:rsidRPr="00FF2610">
        <w:rPr>
          <w:rFonts w:ascii="Arial" w:hAnsi="Arial" w:cs="Arial"/>
        </w:rPr>
        <w:t>Nathan</w:t>
      </w:r>
      <w:r>
        <w:rPr>
          <w:rFonts w:ascii="Arial" w:hAnsi="Arial" w:cs="Arial"/>
        </w:rPr>
        <w:t>:</w:t>
      </w:r>
      <w:r w:rsidRPr="00FF2610">
        <w:rPr>
          <w:rFonts w:ascii="Arial" w:hAnsi="Arial" w:cs="Arial"/>
        </w:rPr>
        <w:tab/>
        <w:t>OK, OK. There’s no need to shout.</w:t>
      </w:r>
    </w:p>
    <w:p w:rsidR="00FF2610" w:rsidRPr="00FF2610" w:rsidRDefault="00FF2610" w:rsidP="00FF2610">
      <w:pPr>
        <w:pStyle w:val="HUBtext"/>
        <w:tabs>
          <w:tab w:val="left" w:pos="462"/>
        </w:tabs>
        <w:spacing w:before="57"/>
        <w:ind w:left="-700" w:hanging="14"/>
        <w:rPr>
          <w:rFonts w:ascii="Arial" w:hAnsi="Arial" w:cs="Arial"/>
        </w:rPr>
      </w:pPr>
    </w:p>
    <w:p w:rsidR="00FF2610" w:rsidRPr="00FF2610" w:rsidRDefault="00FF2610" w:rsidP="00FF2610">
      <w:pPr>
        <w:pStyle w:val="HUBtext"/>
        <w:tabs>
          <w:tab w:val="left" w:pos="462"/>
        </w:tabs>
        <w:spacing w:before="57"/>
        <w:ind w:left="-700" w:hanging="14"/>
        <w:rPr>
          <w:rFonts w:ascii="Arial" w:hAnsi="Arial" w:cs="Arial"/>
        </w:rPr>
      </w:pPr>
      <w:r w:rsidRPr="00FF2610">
        <w:rPr>
          <w:rFonts w:ascii="Arial" w:hAnsi="Arial" w:cs="Arial"/>
        </w:rPr>
        <w:t>3.</w:t>
      </w:r>
    </w:p>
    <w:p w:rsidR="00FF2610" w:rsidRPr="00FF2610" w:rsidRDefault="00FF2610" w:rsidP="00FF2610">
      <w:pPr>
        <w:pStyle w:val="HUBtext"/>
        <w:tabs>
          <w:tab w:val="left" w:pos="476"/>
        </w:tabs>
        <w:spacing w:before="57"/>
        <w:ind w:left="-700" w:hanging="14"/>
        <w:rPr>
          <w:rFonts w:ascii="Arial" w:hAnsi="Arial" w:cs="Arial"/>
        </w:rPr>
      </w:pPr>
      <w:r w:rsidRPr="00FF2610">
        <w:rPr>
          <w:rFonts w:ascii="Arial" w:hAnsi="Arial" w:cs="Arial"/>
        </w:rPr>
        <w:t>Mrs. Taylor</w:t>
      </w:r>
      <w:r>
        <w:rPr>
          <w:rFonts w:ascii="Arial" w:hAnsi="Arial" w:cs="Arial"/>
        </w:rPr>
        <w:t>:</w:t>
      </w:r>
      <w:r w:rsidRPr="00FF2610">
        <w:rPr>
          <w:rFonts w:ascii="Arial" w:hAnsi="Arial" w:cs="Arial"/>
        </w:rPr>
        <w:tab/>
        <w:t>So, John, what will you study in college?</w:t>
      </w:r>
    </w:p>
    <w:p w:rsidR="00FF2610" w:rsidRPr="00FF2610" w:rsidRDefault="00FF2610" w:rsidP="00FF2610">
      <w:pPr>
        <w:pStyle w:val="HUBtext"/>
        <w:tabs>
          <w:tab w:val="left" w:pos="476"/>
        </w:tabs>
        <w:spacing w:before="57"/>
        <w:ind w:left="-700" w:hanging="14"/>
        <w:rPr>
          <w:rFonts w:ascii="Arial" w:hAnsi="Arial" w:cs="Arial"/>
        </w:rPr>
      </w:pPr>
      <w:r w:rsidRPr="00FF2610">
        <w:rPr>
          <w:rFonts w:ascii="Arial" w:hAnsi="Arial" w:cs="Arial"/>
        </w:rPr>
        <w:t>John</w:t>
      </w:r>
      <w:r>
        <w:rPr>
          <w:rFonts w:ascii="Arial" w:hAnsi="Arial" w:cs="Arial"/>
        </w:rPr>
        <w:t>:</w:t>
      </w:r>
      <w:r w:rsidRPr="00FF2610">
        <w:rPr>
          <w:rFonts w:ascii="Arial" w:hAnsi="Arial" w:cs="Arial"/>
        </w:rPr>
        <w:tab/>
        <w:t>I don’t know. What do you think?</w:t>
      </w:r>
    </w:p>
    <w:p w:rsidR="00FF2610" w:rsidRPr="00FF2610" w:rsidRDefault="00FF2610" w:rsidP="00FF2610">
      <w:pPr>
        <w:pStyle w:val="HUBtext"/>
        <w:tabs>
          <w:tab w:val="left" w:pos="476"/>
        </w:tabs>
        <w:spacing w:before="57"/>
        <w:ind w:left="-700" w:hanging="14"/>
        <w:rPr>
          <w:rFonts w:ascii="Arial" w:hAnsi="Arial" w:cs="Arial"/>
        </w:rPr>
      </w:pPr>
      <w:r w:rsidRPr="00FF2610">
        <w:rPr>
          <w:rFonts w:ascii="Arial" w:hAnsi="Arial" w:cs="Arial"/>
        </w:rPr>
        <w:t>Mrs. Taylor</w:t>
      </w:r>
      <w:r>
        <w:rPr>
          <w:rFonts w:ascii="Arial" w:hAnsi="Arial" w:cs="Arial"/>
        </w:rPr>
        <w:t>:</w:t>
      </w:r>
      <w:r w:rsidRPr="00FF2610">
        <w:rPr>
          <w:rFonts w:ascii="Arial" w:hAnsi="Arial" w:cs="Arial"/>
        </w:rPr>
        <w:tab/>
        <w:t>Well, your father is a Math teacher, so if you study Math, you’ll get all the help you need.</w:t>
      </w:r>
    </w:p>
    <w:p w:rsidR="00FF2610" w:rsidRPr="00FF2610" w:rsidRDefault="00FF2610" w:rsidP="00FF2610">
      <w:pPr>
        <w:pStyle w:val="HUBtext"/>
        <w:tabs>
          <w:tab w:val="left" w:pos="476"/>
        </w:tabs>
        <w:spacing w:before="57"/>
        <w:ind w:left="-700" w:hanging="14"/>
        <w:rPr>
          <w:rFonts w:ascii="Arial" w:hAnsi="Arial" w:cs="Arial"/>
        </w:rPr>
      </w:pPr>
      <w:r w:rsidRPr="00FF2610">
        <w:rPr>
          <w:rFonts w:ascii="Arial" w:hAnsi="Arial" w:cs="Arial"/>
        </w:rPr>
        <w:t>John</w:t>
      </w:r>
      <w:r>
        <w:rPr>
          <w:rFonts w:ascii="Arial" w:hAnsi="Arial" w:cs="Arial"/>
        </w:rPr>
        <w:t>:</w:t>
      </w:r>
      <w:r w:rsidRPr="00FF2610">
        <w:rPr>
          <w:rFonts w:ascii="Arial" w:hAnsi="Arial" w:cs="Arial"/>
        </w:rPr>
        <w:tab/>
        <w:t>You know I don’t like Math. I love art. I’d like to study Art History.</w:t>
      </w:r>
    </w:p>
    <w:p w:rsidR="00FF2610" w:rsidRPr="00FF2610" w:rsidRDefault="00FF2610" w:rsidP="00FF2610">
      <w:pPr>
        <w:pStyle w:val="HUBtext"/>
        <w:tabs>
          <w:tab w:val="left" w:pos="476"/>
        </w:tabs>
        <w:spacing w:before="57"/>
        <w:ind w:left="-700" w:hanging="14"/>
        <w:rPr>
          <w:rFonts w:ascii="Arial" w:hAnsi="Arial" w:cs="Arial"/>
        </w:rPr>
      </w:pPr>
      <w:r w:rsidRPr="00FF2610">
        <w:rPr>
          <w:rFonts w:ascii="Arial" w:hAnsi="Arial" w:cs="Arial"/>
        </w:rPr>
        <w:t>Mrs. Taylor</w:t>
      </w:r>
      <w:r>
        <w:rPr>
          <w:rFonts w:ascii="Arial" w:hAnsi="Arial" w:cs="Arial"/>
        </w:rPr>
        <w:t>:</w:t>
      </w:r>
      <w:r w:rsidRPr="00FF2610">
        <w:rPr>
          <w:rFonts w:ascii="Arial" w:hAnsi="Arial" w:cs="Arial"/>
        </w:rPr>
        <w:tab/>
        <w:t>If you do, you won’t find a job easily.</w:t>
      </w:r>
    </w:p>
    <w:p w:rsidR="007353DB" w:rsidRPr="00FF2610" w:rsidRDefault="00FF2610" w:rsidP="00FF2610">
      <w:pPr>
        <w:pStyle w:val="RUBRICSHUB"/>
        <w:tabs>
          <w:tab w:val="clear" w:pos="260"/>
          <w:tab w:val="left" w:pos="-426"/>
          <w:tab w:val="left" w:pos="0"/>
          <w:tab w:val="left" w:pos="476"/>
        </w:tabs>
        <w:spacing w:line="280" w:lineRule="exact"/>
        <w:ind w:left="-700" w:hanging="14"/>
        <w:rPr>
          <w:rFonts w:ascii="Arial" w:hAnsi="Arial" w:cs="Arial"/>
          <w:sz w:val="20"/>
          <w:szCs w:val="20"/>
        </w:rPr>
      </w:pPr>
      <w:r w:rsidRPr="00FF2610">
        <w:rPr>
          <w:rFonts w:ascii="Arial" w:hAnsi="Arial" w:cs="Arial"/>
          <w:sz w:val="20"/>
          <w:szCs w:val="20"/>
        </w:rPr>
        <w:t>John</w:t>
      </w:r>
      <w:r>
        <w:rPr>
          <w:rFonts w:ascii="Arial" w:hAnsi="Arial" w:cs="Arial"/>
          <w:sz w:val="20"/>
          <w:szCs w:val="20"/>
        </w:rPr>
        <w:t>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FF2610">
        <w:rPr>
          <w:rFonts w:ascii="Arial" w:hAnsi="Arial" w:cs="Arial"/>
          <w:sz w:val="20"/>
          <w:szCs w:val="20"/>
        </w:rPr>
        <w:t>Well, you’re right about that, but I don’t care. I want to get a job doing something I love.</w:t>
      </w:r>
    </w:p>
    <w:p w:rsidR="008C57DD" w:rsidRDefault="008C57DD" w:rsidP="00BA7341">
      <w:pPr>
        <w:pStyle w:val="HUBtext"/>
        <w:tabs>
          <w:tab w:val="left" w:pos="220"/>
          <w:tab w:val="left" w:pos="540"/>
          <w:tab w:val="left" w:pos="1080"/>
          <w:tab w:val="left" w:pos="1620"/>
          <w:tab w:val="left" w:pos="2200"/>
        </w:tabs>
        <w:spacing w:before="57"/>
        <w:ind w:left="-709" w:firstLine="0"/>
        <w:rPr>
          <w:rFonts w:ascii="Arial" w:hAnsi="Arial" w:cs="Arial"/>
        </w:rPr>
      </w:pPr>
    </w:p>
    <w:p w:rsidR="00C678F1" w:rsidRDefault="00C678F1" w:rsidP="00BA7341">
      <w:pPr>
        <w:pStyle w:val="HUBtext"/>
        <w:tabs>
          <w:tab w:val="left" w:pos="220"/>
          <w:tab w:val="left" w:pos="540"/>
          <w:tab w:val="left" w:pos="1080"/>
          <w:tab w:val="left" w:pos="1620"/>
          <w:tab w:val="left" w:pos="2200"/>
        </w:tabs>
        <w:spacing w:before="57"/>
        <w:ind w:left="-709" w:firstLine="0"/>
        <w:rPr>
          <w:rFonts w:ascii="Arial" w:hAnsi="Arial" w:cs="Arial"/>
        </w:rPr>
      </w:pPr>
    </w:p>
    <w:p w:rsidR="00C678F1" w:rsidRDefault="00C678F1" w:rsidP="00BA7341">
      <w:pPr>
        <w:pStyle w:val="HUBtext"/>
        <w:tabs>
          <w:tab w:val="left" w:pos="220"/>
          <w:tab w:val="left" w:pos="540"/>
          <w:tab w:val="left" w:pos="1080"/>
          <w:tab w:val="left" w:pos="1620"/>
          <w:tab w:val="left" w:pos="2200"/>
        </w:tabs>
        <w:spacing w:before="57"/>
        <w:ind w:left="-709" w:firstLine="0"/>
        <w:rPr>
          <w:rFonts w:ascii="Arial" w:hAnsi="Arial" w:cs="Arial"/>
        </w:rPr>
      </w:pPr>
    </w:p>
    <w:p w:rsidR="00C03984" w:rsidRPr="004F7BE9" w:rsidRDefault="00C03984" w:rsidP="00C03984">
      <w:pPr>
        <w:pStyle w:val="HUBtext"/>
        <w:tabs>
          <w:tab w:val="left" w:pos="220"/>
          <w:tab w:val="left" w:pos="540"/>
          <w:tab w:val="left" w:pos="1080"/>
          <w:tab w:val="left" w:pos="1620"/>
          <w:tab w:val="left" w:pos="2200"/>
        </w:tabs>
        <w:spacing w:before="113"/>
        <w:ind w:left="-709" w:firstLine="0"/>
        <w:rPr>
          <w:rFonts w:ascii="Arial" w:hAnsi="Arial" w:cs="Arial"/>
        </w:rPr>
      </w:pPr>
      <w:r w:rsidRPr="004F7BE9">
        <w:rPr>
          <w:rFonts w:ascii="Arial" w:hAnsi="Arial" w:cs="Arial"/>
          <w:b/>
          <w:bCs/>
          <w:caps/>
          <w:spacing w:val="6"/>
        </w:rPr>
        <w:t>READING</w:t>
      </w:r>
    </w:p>
    <w:p w:rsidR="00C03984" w:rsidRPr="004F7BE9" w:rsidRDefault="00C03984" w:rsidP="00C03984">
      <w:pPr>
        <w:pStyle w:val="HUBtext"/>
        <w:tabs>
          <w:tab w:val="left" w:pos="220"/>
          <w:tab w:val="left" w:pos="1080"/>
          <w:tab w:val="left" w:pos="1620"/>
          <w:tab w:val="left" w:pos="2200"/>
        </w:tabs>
        <w:spacing w:before="57"/>
        <w:ind w:left="-709" w:firstLine="0"/>
        <w:rPr>
          <w:rFonts w:ascii="Arial" w:hAnsi="Arial" w:cs="Arial"/>
        </w:rPr>
      </w:pPr>
      <w:r w:rsidRPr="004F7BE9">
        <w:rPr>
          <w:rFonts w:ascii="Arial" w:hAnsi="Arial" w:cs="Arial"/>
        </w:rPr>
        <w:t>1.</w:t>
      </w:r>
      <w:r>
        <w:rPr>
          <w:rFonts w:ascii="Arial" w:hAnsi="Arial" w:cs="Arial"/>
        </w:rPr>
        <w:t xml:space="preserve"> a company called Freedom </w:t>
      </w:r>
      <w:r w:rsidRPr="004F7BE9">
        <w:rPr>
          <w:rFonts w:ascii="Arial" w:hAnsi="Arial" w:cs="Arial"/>
        </w:rPr>
        <w:t>International</w:t>
      </w:r>
    </w:p>
    <w:p w:rsidR="00C03984" w:rsidRPr="004F7BE9" w:rsidRDefault="00C03984" w:rsidP="00C03984">
      <w:pPr>
        <w:pStyle w:val="HUBtext"/>
        <w:tabs>
          <w:tab w:val="left" w:pos="220"/>
          <w:tab w:val="left" w:pos="1080"/>
          <w:tab w:val="left" w:pos="1620"/>
          <w:tab w:val="left" w:pos="2200"/>
        </w:tabs>
        <w:spacing w:before="57"/>
        <w:ind w:left="-709" w:firstLine="0"/>
        <w:rPr>
          <w:rFonts w:ascii="Arial" w:hAnsi="Arial" w:cs="Arial"/>
        </w:rPr>
      </w:pPr>
      <w:r w:rsidRPr="004F7BE9">
        <w:rPr>
          <w:rFonts w:ascii="Arial" w:hAnsi="Arial" w:cs="Arial"/>
        </w:rPr>
        <w:t>2.</w:t>
      </w:r>
      <w:r>
        <w:rPr>
          <w:rFonts w:ascii="Arial" w:hAnsi="Arial" w:cs="Arial"/>
        </w:rPr>
        <w:t xml:space="preserve"> </w:t>
      </w:r>
      <w:r w:rsidRPr="004F7BE9">
        <w:rPr>
          <w:rFonts w:ascii="Arial" w:hAnsi="Arial" w:cs="Arial"/>
        </w:rPr>
        <w:t>very small</w:t>
      </w:r>
    </w:p>
    <w:p w:rsidR="00C03984" w:rsidRPr="004F7BE9" w:rsidRDefault="00C03984" w:rsidP="00C03984">
      <w:pPr>
        <w:pStyle w:val="HUBtext"/>
        <w:tabs>
          <w:tab w:val="left" w:pos="220"/>
          <w:tab w:val="left" w:pos="1080"/>
          <w:tab w:val="left" w:pos="1620"/>
          <w:tab w:val="left" w:pos="2200"/>
        </w:tabs>
        <w:spacing w:before="57"/>
        <w:ind w:left="-709" w:firstLine="0"/>
        <w:rPr>
          <w:rFonts w:ascii="Arial" w:hAnsi="Arial" w:cs="Arial"/>
        </w:rPr>
      </w:pPr>
      <w:r w:rsidRPr="004F7BE9">
        <w:rPr>
          <w:rFonts w:ascii="Arial" w:hAnsi="Arial" w:cs="Arial"/>
        </w:rPr>
        <w:t>3.</w:t>
      </w:r>
      <w:r>
        <w:rPr>
          <w:rFonts w:ascii="Arial" w:hAnsi="Arial" w:cs="Arial"/>
        </w:rPr>
        <w:t xml:space="preserve"> It will always go to warm places around </w:t>
      </w:r>
      <w:r w:rsidRPr="004F7BE9">
        <w:rPr>
          <w:rFonts w:ascii="Arial" w:hAnsi="Arial" w:cs="Arial"/>
        </w:rPr>
        <w:t>the world.</w:t>
      </w:r>
    </w:p>
    <w:p w:rsidR="00C03984" w:rsidRPr="004F7BE9" w:rsidRDefault="00C03984" w:rsidP="00C03984">
      <w:pPr>
        <w:pStyle w:val="RUBRICSHUB"/>
        <w:tabs>
          <w:tab w:val="clear" w:pos="260"/>
          <w:tab w:val="left" w:pos="-426"/>
        </w:tabs>
        <w:spacing w:line="280" w:lineRule="exact"/>
        <w:ind w:left="-709"/>
        <w:rPr>
          <w:rFonts w:ascii="Arial" w:eastAsia="MinionGreek-Bold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4.</w:t>
      </w:r>
      <w:r>
        <w:rPr>
          <w:rFonts w:ascii="Arial" w:hAnsi="Arial" w:cs="Arial"/>
          <w:sz w:val="20"/>
          <w:szCs w:val="20"/>
        </w:rPr>
        <w:tab/>
        <w:t xml:space="preserve">on small boats, or </w:t>
      </w:r>
      <w:r w:rsidRPr="004F7BE9">
        <w:rPr>
          <w:rFonts w:ascii="Arial" w:hAnsi="Arial" w:cs="Arial"/>
          <w:sz w:val="20"/>
          <w:szCs w:val="20"/>
        </w:rPr>
        <w:t>even by plane</w:t>
      </w:r>
    </w:p>
    <w:p w:rsidR="00C678F1" w:rsidRDefault="00C678F1" w:rsidP="00BA7341">
      <w:pPr>
        <w:pStyle w:val="HUBtext"/>
        <w:tabs>
          <w:tab w:val="left" w:pos="220"/>
          <w:tab w:val="left" w:pos="540"/>
          <w:tab w:val="left" w:pos="1080"/>
          <w:tab w:val="left" w:pos="1620"/>
          <w:tab w:val="left" w:pos="2200"/>
        </w:tabs>
        <w:spacing w:before="57"/>
        <w:ind w:left="-709" w:firstLine="0"/>
        <w:rPr>
          <w:rFonts w:ascii="Arial" w:hAnsi="Arial" w:cs="Arial"/>
        </w:rPr>
      </w:pPr>
    </w:p>
    <w:p w:rsidR="00C678F1" w:rsidRDefault="00C678F1" w:rsidP="00BA7341">
      <w:pPr>
        <w:pStyle w:val="HUBtext"/>
        <w:tabs>
          <w:tab w:val="left" w:pos="220"/>
          <w:tab w:val="left" w:pos="540"/>
          <w:tab w:val="left" w:pos="1080"/>
          <w:tab w:val="left" w:pos="1620"/>
          <w:tab w:val="left" w:pos="2200"/>
        </w:tabs>
        <w:spacing w:before="57"/>
        <w:ind w:left="-709" w:firstLine="0"/>
        <w:rPr>
          <w:rFonts w:ascii="Arial" w:hAnsi="Arial" w:cs="Arial"/>
        </w:rPr>
      </w:pPr>
    </w:p>
    <w:p w:rsidR="00C678F1" w:rsidRDefault="00C678F1" w:rsidP="00BA7341">
      <w:pPr>
        <w:pStyle w:val="HUBtext"/>
        <w:tabs>
          <w:tab w:val="left" w:pos="220"/>
          <w:tab w:val="left" w:pos="540"/>
          <w:tab w:val="left" w:pos="1080"/>
          <w:tab w:val="left" w:pos="1620"/>
          <w:tab w:val="left" w:pos="2200"/>
        </w:tabs>
        <w:spacing w:before="57"/>
        <w:ind w:left="-709" w:firstLine="0"/>
        <w:rPr>
          <w:rFonts w:ascii="Arial" w:hAnsi="Arial" w:cs="Arial"/>
        </w:rPr>
      </w:pPr>
    </w:p>
    <w:p w:rsidR="00C678F1" w:rsidRDefault="00C678F1" w:rsidP="00BA7341">
      <w:pPr>
        <w:pStyle w:val="HUBtext"/>
        <w:tabs>
          <w:tab w:val="left" w:pos="220"/>
          <w:tab w:val="left" w:pos="540"/>
          <w:tab w:val="left" w:pos="1080"/>
          <w:tab w:val="left" w:pos="1620"/>
          <w:tab w:val="left" w:pos="2200"/>
        </w:tabs>
        <w:spacing w:before="57"/>
        <w:ind w:left="-709" w:firstLine="0"/>
        <w:rPr>
          <w:rFonts w:ascii="Arial" w:hAnsi="Arial" w:cs="Arial"/>
        </w:rPr>
      </w:pPr>
    </w:p>
    <w:p w:rsidR="00C678F1" w:rsidRDefault="00C678F1" w:rsidP="00BA7341">
      <w:pPr>
        <w:pStyle w:val="HUBtext"/>
        <w:tabs>
          <w:tab w:val="left" w:pos="220"/>
          <w:tab w:val="left" w:pos="540"/>
          <w:tab w:val="left" w:pos="1080"/>
          <w:tab w:val="left" w:pos="1620"/>
          <w:tab w:val="left" w:pos="2200"/>
        </w:tabs>
        <w:spacing w:before="57"/>
        <w:ind w:left="-709" w:firstLine="0"/>
        <w:rPr>
          <w:rFonts w:ascii="Arial" w:hAnsi="Arial" w:cs="Arial"/>
        </w:rPr>
      </w:pPr>
    </w:p>
    <w:p w:rsidR="00CF4A18" w:rsidRPr="00361B94" w:rsidRDefault="00CF4A18" w:rsidP="00CF4A18">
      <w:pPr>
        <w:spacing w:line="280" w:lineRule="exact"/>
        <w:ind w:left="-709"/>
        <w:rPr>
          <w:rFonts w:ascii="Arial" w:hAnsi="Arial" w:cs="Arial"/>
          <w:b/>
          <w:bCs/>
          <w:color w:val="000000"/>
          <w:sz w:val="32"/>
          <w:szCs w:val="32"/>
          <w:lang w:val="en-US"/>
        </w:rPr>
      </w:pPr>
      <w:r>
        <w:rPr>
          <w:rFonts w:ascii="Arial" w:hAnsi="Arial" w:cs="Arial"/>
          <w:b/>
          <w:bCs/>
          <w:color w:val="000000"/>
          <w:sz w:val="32"/>
          <w:szCs w:val="32"/>
          <w:lang w:val="en-US"/>
        </w:rPr>
        <w:t>Test 6</w:t>
      </w:r>
    </w:p>
    <w:p w:rsidR="00C678F1" w:rsidRPr="00361B94" w:rsidRDefault="00C678F1" w:rsidP="00C678F1">
      <w:pPr>
        <w:spacing w:line="280" w:lineRule="exact"/>
        <w:ind w:left="-567"/>
        <w:rPr>
          <w:rFonts w:ascii="Arial" w:hAnsi="Arial" w:cs="Arial"/>
          <w:b/>
          <w:bCs/>
          <w:color w:val="000000"/>
          <w:sz w:val="32"/>
          <w:szCs w:val="32"/>
          <w:lang w:val="en-US"/>
        </w:rPr>
      </w:pPr>
    </w:p>
    <w:p w:rsidR="00C678F1" w:rsidRPr="00C678F1" w:rsidRDefault="00C678F1" w:rsidP="00C678F1">
      <w:pPr>
        <w:pStyle w:val="HUBtext"/>
        <w:tabs>
          <w:tab w:val="left" w:pos="220"/>
          <w:tab w:val="left" w:pos="540"/>
          <w:tab w:val="left" w:pos="1080"/>
          <w:tab w:val="left" w:pos="1620"/>
          <w:tab w:val="left" w:pos="2200"/>
        </w:tabs>
        <w:spacing w:before="57"/>
        <w:ind w:left="-709" w:firstLine="0"/>
        <w:rPr>
          <w:rFonts w:ascii="Arial" w:hAnsi="Arial" w:cs="Arial"/>
          <w:b/>
          <w:bCs/>
          <w:caps/>
          <w:spacing w:val="6"/>
        </w:rPr>
      </w:pPr>
      <w:r w:rsidRPr="00C678F1">
        <w:rPr>
          <w:rFonts w:ascii="Arial" w:hAnsi="Arial" w:cs="Arial"/>
          <w:b/>
          <w:bCs/>
          <w:caps/>
          <w:spacing w:val="6"/>
        </w:rPr>
        <w:t xml:space="preserve">vocabulary </w:t>
      </w:r>
    </w:p>
    <w:p w:rsidR="00C678F1" w:rsidRPr="00C678F1" w:rsidRDefault="00C678F1" w:rsidP="00C678F1">
      <w:pPr>
        <w:pStyle w:val="HUBtext"/>
        <w:tabs>
          <w:tab w:val="left" w:pos="220"/>
          <w:tab w:val="left" w:pos="540"/>
          <w:tab w:val="left" w:pos="1080"/>
          <w:tab w:val="left" w:pos="1620"/>
          <w:tab w:val="left" w:pos="2200"/>
        </w:tabs>
        <w:spacing w:before="57"/>
        <w:ind w:left="-709" w:firstLine="0"/>
        <w:rPr>
          <w:rFonts w:ascii="Arial" w:hAnsi="Arial" w:cs="Arial"/>
        </w:rPr>
      </w:pPr>
      <w:r w:rsidRPr="00C678F1">
        <w:rPr>
          <w:rFonts w:ascii="Arial" w:hAnsi="Arial" w:cs="Arial"/>
        </w:rPr>
        <w:t>A.</w:t>
      </w:r>
    </w:p>
    <w:p w:rsidR="00DC3656" w:rsidRPr="00DC3656" w:rsidRDefault="00DC3656" w:rsidP="00DC3656">
      <w:pPr>
        <w:pStyle w:val="HUBtext"/>
        <w:tabs>
          <w:tab w:val="left" w:pos="220"/>
          <w:tab w:val="left" w:pos="540"/>
          <w:tab w:val="left" w:pos="1080"/>
          <w:tab w:val="left" w:pos="1620"/>
          <w:tab w:val="left" w:pos="2200"/>
        </w:tabs>
        <w:spacing w:before="57"/>
        <w:ind w:left="-686" w:firstLine="0"/>
        <w:rPr>
          <w:rFonts w:ascii="Arial" w:hAnsi="Arial" w:cs="Arial"/>
        </w:rPr>
      </w:pPr>
      <w:r w:rsidRPr="00DC3656">
        <w:rPr>
          <w:rFonts w:ascii="Arial" w:hAnsi="Arial" w:cs="Arial"/>
        </w:rPr>
        <w:t>1. a/b</w:t>
      </w:r>
      <w:r>
        <w:rPr>
          <w:rFonts w:ascii="Arial" w:hAnsi="Arial" w:cs="Arial"/>
        </w:rPr>
        <w:t xml:space="preserve">      </w:t>
      </w:r>
      <w:r w:rsidRPr="00DC3656">
        <w:rPr>
          <w:rFonts w:ascii="Arial" w:hAnsi="Arial" w:cs="Arial"/>
        </w:rPr>
        <w:t>2. e</w:t>
      </w:r>
      <w:r>
        <w:rPr>
          <w:rFonts w:ascii="Arial" w:hAnsi="Arial" w:cs="Arial"/>
        </w:rPr>
        <w:t xml:space="preserve">      </w:t>
      </w:r>
      <w:r w:rsidRPr="00DC3656">
        <w:rPr>
          <w:rFonts w:ascii="Arial" w:hAnsi="Arial" w:cs="Arial"/>
        </w:rPr>
        <w:t>3. a/b</w:t>
      </w:r>
      <w:r>
        <w:rPr>
          <w:rFonts w:ascii="Arial" w:hAnsi="Arial" w:cs="Arial"/>
        </w:rPr>
        <w:t xml:space="preserve">      </w:t>
      </w:r>
      <w:r w:rsidRPr="00DC3656">
        <w:rPr>
          <w:rFonts w:ascii="Arial" w:hAnsi="Arial" w:cs="Arial"/>
        </w:rPr>
        <w:t>4. c</w:t>
      </w:r>
      <w:r>
        <w:rPr>
          <w:rFonts w:ascii="Arial" w:hAnsi="Arial" w:cs="Arial"/>
        </w:rPr>
        <w:t xml:space="preserve">      </w:t>
      </w:r>
      <w:r w:rsidRPr="00DC3656">
        <w:rPr>
          <w:rFonts w:ascii="Arial" w:hAnsi="Arial" w:cs="Arial"/>
        </w:rPr>
        <w:t xml:space="preserve">5. </w:t>
      </w:r>
      <w:r w:rsidR="00791273">
        <w:rPr>
          <w:rFonts w:ascii="Arial" w:hAnsi="Arial" w:cs="Arial"/>
        </w:rPr>
        <w:t>d</w:t>
      </w:r>
    </w:p>
    <w:p w:rsidR="00DC3656" w:rsidRPr="00DC3656" w:rsidRDefault="00DC3656" w:rsidP="00DC3656">
      <w:pPr>
        <w:pStyle w:val="HUBtext"/>
        <w:tabs>
          <w:tab w:val="left" w:pos="220"/>
          <w:tab w:val="left" w:pos="540"/>
          <w:tab w:val="left" w:pos="1080"/>
          <w:tab w:val="left" w:pos="1620"/>
          <w:tab w:val="left" w:pos="2200"/>
        </w:tabs>
        <w:spacing w:before="57"/>
        <w:ind w:left="-686" w:firstLine="0"/>
        <w:rPr>
          <w:rFonts w:ascii="Arial" w:hAnsi="Arial" w:cs="Arial"/>
        </w:rPr>
      </w:pPr>
    </w:p>
    <w:p w:rsidR="00DC3656" w:rsidRPr="00DC3656" w:rsidRDefault="00DC3656" w:rsidP="00DC3656">
      <w:pPr>
        <w:pStyle w:val="HUBtext"/>
        <w:tabs>
          <w:tab w:val="left" w:pos="220"/>
          <w:tab w:val="left" w:pos="540"/>
          <w:tab w:val="left" w:pos="1080"/>
          <w:tab w:val="left" w:pos="1620"/>
          <w:tab w:val="left" w:pos="2200"/>
        </w:tabs>
        <w:spacing w:before="57"/>
        <w:ind w:left="-686" w:firstLine="0"/>
        <w:rPr>
          <w:rFonts w:ascii="Arial" w:hAnsi="Arial" w:cs="Arial"/>
        </w:rPr>
      </w:pPr>
      <w:r w:rsidRPr="00DC3656">
        <w:rPr>
          <w:rFonts w:ascii="Arial" w:hAnsi="Arial" w:cs="Arial"/>
        </w:rPr>
        <w:t>1.</w:t>
      </w:r>
      <w:r>
        <w:rPr>
          <w:rFonts w:ascii="Arial" w:hAnsi="Arial" w:cs="Arial"/>
        </w:rPr>
        <w:t xml:space="preserve"> </w:t>
      </w:r>
      <w:r w:rsidRPr="00DC3656">
        <w:rPr>
          <w:rFonts w:ascii="Arial" w:hAnsi="Arial" w:cs="Arial"/>
        </w:rPr>
        <w:t>take place</w:t>
      </w:r>
      <w:r>
        <w:rPr>
          <w:rFonts w:ascii="Arial" w:hAnsi="Arial" w:cs="Arial"/>
        </w:rPr>
        <w:t xml:space="preserve">      </w:t>
      </w:r>
      <w:r w:rsidRPr="00DC3656">
        <w:rPr>
          <w:rFonts w:ascii="Arial" w:hAnsi="Arial" w:cs="Arial"/>
        </w:rPr>
        <w:t>2.</w:t>
      </w:r>
      <w:r>
        <w:rPr>
          <w:rFonts w:ascii="Arial" w:hAnsi="Arial" w:cs="Arial"/>
        </w:rPr>
        <w:t xml:space="preserve"> </w:t>
      </w:r>
      <w:r w:rsidRPr="00DC3656">
        <w:rPr>
          <w:rFonts w:ascii="Arial" w:hAnsi="Arial" w:cs="Arial"/>
        </w:rPr>
        <w:t>get around</w:t>
      </w:r>
      <w:r>
        <w:rPr>
          <w:rFonts w:ascii="Arial" w:hAnsi="Arial" w:cs="Arial"/>
        </w:rPr>
        <w:t xml:space="preserve">      </w:t>
      </w:r>
      <w:r w:rsidRPr="00DC3656">
        <w:rPr>
          <w:rFonts w:ascii="Arial" w:hAnsi="Arial" w:cs="Arial"/>
        </w:rPr>
        <w:t>3.</w:t>
      </w:r>
      <w:r>
        <w:rPr>
          <w:rFonts w:ascii="Arial" w:hAnsi="Arial" w:cs="Arial"/>
        </w:rPr>
        <w:t xml:space="preserve"> </w:t>
      </w:r>
      <w:r w:rsidRPr="00DC3656">
        <w:rPr>
          <w:rFonts w:ascii="Arial" w:hAnsi="Arial" w:cs="Arial"/>
        </w:rPr>
        <w:t>break down</w:t>
      </w:r>
      <w:r>
        <w:rPr>
          <w:rFonts w:ascii="Arial" w:hAnsi="Arial" w:cs="Arial"/>
        </w:rPr>
        <w:t xml:space="preserve">      </w:t>
      </w:r>
      <w:r w:rsidRPr="00DC3656">
        <w:rPr>
          <w:rFonts w:ascii="Arial" w:hAnsi="Arial" w:cs="Arial"/>
        </w:rPr>
        <w:t>4.</w:t>
      </w:r>
      <w:r>
        <w:rPr>
          <w:rFonts w:ascii="Arial" w:hAnsi="Arial" w:cs="Arial"/>
        </w:rPr>
        <w:t xml:space="preserve"> </w:t>
      </w:r>
      <w:r w:rsidRPr="00DC3656">
        <w:rPr>
          <w:rFonts w:ascii="Arial" w:hAnsi="Arial" w:cs="Arial"/>
        </w:rPr>
        <w:t>take care of</w:t>
      </w:r>
      <w:r>
        <w:rPr>
          <w:rFonts w:ascii="Arial" w:hAnsi="Arial" w:cs="Arial"/>
        </w:rPr>
        <w:t xml:space="preserve">      </w:t>
      </w:r>
      <w:r w:rsidRPr="00DC3656">
        <w:rPr>
          <w:rFonts w:ascii="Arial" w:hAnsi="Arial" w:cs="Arial"/>
        </w:rPr>
        <w:t>5.</w:t>
      </w:r>
      <w:r>
        <w:rPr>
          <w:rFonts w:ascii="Arial" w:hAnsi="Arial" w:cs="Arial"/>
        </w:rPr>
        <w:t xml:space="preserve"> </w:t>
      </w:r>
      <w:r w:rsidRPr="00DC3656">
        <w:rPr>
          <w:rFonts w:ascii="Arial" w:hAnsi="Arial" w:cs="Arial"/>
        </w:rPr>
        <w:t>deal with</w:t>
      </w:r>
    </w:p>
    <w:p w:rsidR="00C678F1" w:rsidRPr="00DC3656" w:rsidRDefault="00C678F1" w:rsidP="00DC3656">
      <w:pPr>
        <w:pStyle w:val="HUBtext"/>
        <w:tabs>
          <w:tab w:val="left" w:pos="220"/>
          <w:tab w:val="left" w:pos="540"/>
          <w:tab w:val="left" w:pos="1080"/>
          <w:tab w:val="left" w:pos="1620"/>
          <w:tab w:val="left" w:pos="2200"/>
        </w:tabs>
        <w:spacing w:before="57"/>
        <w:ind w:left="-686" w:firstLine="0"/>
        <w:rPr>
          <w:rFonts w:ascii="Arial" w:hAnsi="Arial" w:cs="Arial"/>
        </w:rPr>
      </w:pPr>
    </w:p>
    <w:p w:rsidR="00C678F1" w:rsidRPr="00DC3656" w:rsidRDefault="00C678F1" w:rsidP="00DC3656">
      <w:pPr>
        <w:pStyle w:val="HUBtext"/>
        <w:tabs>
          <w:tab w:val="left" w:pos="220"/>
          <w:tab w:val="left" w:pos="540"/>
          <w:tab w:val="left" w:pos="1080"/>
          <w:tab w:val="left" w:pos="1620"/>
          <w:tab w:val="left" w:pos="2200"/>
        </w:tabs>
        <w:spacing w:before="57"/>
        <w:ind w:left="-686" w:firstLine="0"/>
        <w:rPr>
          <w:rFonts w:ascii="Arial" w:hAnsi="Arial" w:cs="Arial"/>
        </w:rPr>
      </w:pPr>
      <w:r w:rsidRPr="00DC3656">
        <w:rPr>
          <w:rFonts w:ascii="Arial" w:hAnsi="Arial" w:cs="Arial"/>
        </w:rPr>
        <w:t xml:space="preserve">B. </w:t>
      </w:r>
    </w:p>
    <w:p w:rsidR="00DC3656" w:rsidRPr="00DC3656" w:rsidRDefault="00DC3656" w:rsidP="00DC3656">
      <w:pPr>
        <w:pStyle w:val="HUBtext"/>
        <w:tabs>
          <w:tab w:val="left" w:pos="220"/>
          <w:tab w:val="left" w:pos="540"/>
          <w:tab w:val="left" w:pos="1080"/>
          <w:tab w:val="left" w:pos="1620"/>
          <w:tab w:val="left" w:pos="2200"/>
        </w:tabs>
        <w:spacing w:before="57"/>
        <w:ind w:left="-686" w:firstLine="0"/>
        <w:rPr>
          <w:rFonts w:ascii="Arial" w:hAnsi="Arial" w:cs="Arial"/>
        </w:rPr>
      </w:pPr>
      <w:r w:rsidRPr="00DC3656">
        <w:rPr>
          <w:rFonts w:ascii="Arial" w:hAnsi="Arial" w:cs="Arial"/>
        </w:rPr>
        <w:t>1.</w:t>
      </w:r>
      <w:r>
        <w:rPr>
          <w:rFonts w:ascii="Arial" w:hAnsi="Arial" w:cs="Arial"/>
        </w:rPr>
        <w:t xml:space="preserve"> </w:t>
      </w:r>
      <w:r w:rsidRPr="00DC3656">
        <w:rPr>
          <w:rFonts w:ascii="Arial" w:hAnsi="Arial" w:cs="Arial"/>
        </w:rPr>
        <w:t>down</w:t>
      </w:r>
      <w:r>
        <w:rPr>
          <w:rFonts w:ascii="Arial" w:hAnsi="Arial" w:cs="Arial"/>
        </w:rPr>
        <w:t xml:space="preserve">      </w:t>
      </w:r>
      <w:r w:rsidRPr="00DC3656">
        <w:rPr>
          <w:rFonts w:ascii="Arial" w:hAnsi="Arial" w:cs="Arial"/>
        </w:rPr>
        <w:t>2.</w:t>
      </w:r>
      <w:r>
        <w:rPr>
          <w:rFonts w:ascii="Arial" w:hAnsi="Arial" w:cs="Arial"/>
        </w:rPr>
        <w:t xml:space="preserve"> </w:t>
      </w:r>
      <w:r w:rsidRPr="00DC3656">
        <w:rPr>
          <w:rFonts w:ascii="Arial" w:hAnsi="Arial" w:cs="Arial"/>
        </w:rPr>
        <w:t>bank</w:t>
      </w:r>
      <w:r>
        <w:rPr>
          <w:rFonts w:ascii="Arial" w:hAnsi="Arial" w:cs="Arial"/>
        </w:rPr>
        <w:t xml:space="preserve">      </w:t>
      </w:r>
      <w:r w:rsidRPr="00DC3656">
        <w:rPr>
          <w:rFonts w:ascii="Arial" w:hAnsi="Arial" w:cs="Arial"/>
        </w:rPr>
        <w:t>3.</w:t>
      </w:r>
      <w:r>
        <w:rPr>
          <w:rFonts w:ascii="Arial" w:hAnsi="Arial" w:cs="Arial"/>
        </w:rPr>
        <w:t xml:space="preserve"> </w:t>
      </w:r>
      <w:r w:rsidRPr="00DC3656">
        <w:rPr>
          <w:rFonts w:ascii="Arial" w:hAnsi="Arial" w:cs="Arial"/>
        </w:rPr>
        <w:t>jam</w:t>
      </w:r>
      <w:r>
        <w:rPr>
          <w:rFonts w:ascii="Arial" w:hAnsi="Arial" w:cs="Arial"/>
        </w:rPr>
        <w:t xml:space="preserve">      </w:t>
      </w:r>
      <w:r w:rsidRPr="00DC3656">
        <w:rPr>
          <w:rFonts w:ascii="Arial" w:hAnsi="Arial" w:cs="Arial"/>
        </w:rPr>
        <w:t>4.</w:t>
      </w:r>
      <w:r>
        <w:rPr>
          <w:rFonts w:ascii="Arial" w:hAnsi="Arial" w:cs="Arial"/>
        </w:rPr>
        <w:t xml:space="preserve"> </w:t>
      </w:r>
      <w:r w:rsidRPr="00DC3656">
        <w:rPr>
          <w:rFonts w:ascii="Arial" w:hAnsi="Arial" w:cs="Arial"/>
        </w:rPr>
        <w:t>anywhere</w:t>
      </w:r>
      <w:r>
        <w:rPr>
          <w:rFonts w:ascii="Arial" w:hAnsi="Arial" w:cs="Arial"/>
        </w:rPr>
        <w:t xml:space="preserve">      </w:t>
      </w:r>
      <w:r w:rsidRPr="00DC3656">
        <w:rPr>
          <w:rFonts w:ascii="Arial" w:hAnsi="Arial" w:cs="Arial"/>
        </w:rPr>
        <w:t>5.</w:t>
      </w:r>
      <w:r>
        <w:rPr>
          <w:rFonts w:ascii="Arial" w:hAnsi="Arial" w:cs="Arial"/>
        </w:rPr>
        <w:t xml:space="preserve"> </w:t>
      </w:r>
      <w:r w:rsidRPr="00DC3656">
        <w:rPr>
          <w:rFonts w:ascii="Arial" w:hAnsi="Arial" w:cs="Arial"/>
        </w:rPr>
        <w:t>yacht</w:t>
      </w:r>
    </w:p>
    <w:p w:rsidR="00C678F1" w:rsidRPr="00DC3656" w:rsidRDefault="00DC3656" w:rsidP="00DC3656">
      <w:pPr>
        <w:pStyle w:val="HUBtext"/>
        <w:tabs>
          <w:tab w:val="left" w:pos="220"/>
          <w:tab w:val="left" w:pos="540"/>
          <w:tab w:val="left" w:pos="1080"/>
          <w:tab w:val="left" w:pos="1620"/>
          <w:tab w:val="left" w:pos="2200"/>
        </w:tabs>
        <w:spacing w:before="57"/>
        <w:ind w:left="-686" w:firstLine="0"/>
        <w:rPr>
          <w:rFonts w:ascii="Arial" w:hAnsi="Arial" w:cs="Arial"/>
        </w:rPr>
      </w:pPr>
      <w:r w:rsidRPr="00DC3656">
        <w:rPr>
          <w:rFonts w:ascii="Arial" w:hAnsi="Arial" w:cs="Arial"/>
        </w:rPr>
        <w:t>6.</w:t>
      </w:r>
      <w:r>
        <w:rPr>
          <w:rFonts w:ascii="Arial" w:hAnsi="Arial" w:cs="Arial"/>
        </w:rPr>
        <w:t xml:space="preserve"> </w:t>
      </w:r>
      <w:r w:rsidRPr="00DC3656">
        <w:rPr>
          <w:rFonts w:ascii="Arial" w:hAnsi="Arial" w:cs="Arial"/>
        </w:rPr>
        <w:t>off</w:t>
      </w:r>
      <w:r>
        <w:rPr>
          <w:rFonts w:ascii="Arial" w:hAnsi="Arial" w:cs="Arial"/>
        </w:rPr>
        <w:t xml:space="preserve">      </w:t>
      </w:r>
      <w:r w:rsidRPr="00DC3656">
        <w:rPr>
          <w:rFonts w:ascii="Arial" w:hAnsi="Arial" w:cs="Arial"/>
        </w:rPr>
        <w:t>7.</w:t>
      </w:r>
      <w:r>
        <w:rPr>
          <w:rFonts w:ascii="Arial" w:hAnsi="Arial" w:cs="Arial"/>
        </w:rPr>
        <w:t xml:space="preserve"> </w:t>
      </w:r>
      <w:r w:rsidRPr="00DC3656">
        <w:rPr>
          <w:rFonts w:ascii="Arial" w:hAnsi="Arial" w:cs="Arial"/>
        </w:rPr>
        <w:t>throw</w:t>
      </w:r>
      <w:r>
        <w:rPr>
          <w:rFonts w:ascii="Arial" w:hAnsi="Arial" w:cs="Arial"/>
        </w:rPr>
        <w:t xml:space="preserve">      </w:t>
      </w:r>
      <w:r w:rsidRPr="00DC3656">
        <w:rPr>
          <w:rFonts w:ascii="Arial" w:hAnsi="Arial" w:cs="Arial"/>
        </w:rPr>
        <w:t>8.</w:t>
      </w:r>
      <w:r>
        <w:rPr>
          <w:rFonts w:ascii="Arial" w:hAnsi="Arial" w:cs="Arial"/>
        </w:rPr>
        <w:t xml:space="preserve"> </w:t>
      </w:r>
      <w:proofErr w:type="spellStart"/>
      <w:r w:rsidRPr="00DC3656">
        <w:rPr>
          <w:rFonts w:ascii="Arial" w:hAnsi="Arial" w:cs="Arial"/>
        </w:rPr>
        <w:t>favor</w:t>
      </w:r>
      <w:proofErr w:type="spellEnd"/>
      <w:r>
        <w:rPr>
          <w:rFonts w:ascii="Arial" w:hAnsi="Arial" w:cs="Arial"/>
        </w:rPr>
        <w:t xml:space="preserve">      </w:t>
      </w:r>
      <w:r w:rsidRPr="00DC3656">
        <w:rPr>
          <w:rFonts w:ascii="Arial" w:hAnsi="Arial" w:cs="Arial"/>
        </w:rPr>
        <w:t>9.</w:t>
      </w:r>
      <w:r>
        <w:rPr>
          <w:rFonts w:ascii="Arial" w:hAnsi="Arial" w:cs="Arial"/>
        </w:rPr>
        <w:t xml:space="preserve"> </w:t>
      </w:r>
      <w:r w:rsidRPr="00DC3656">
        <w:rPr>
          <w:rFonts w:ascii="Arial" w:hAnsi="Arial" w:cs="Arial"/>
        </w:rPr>
        <w:t>accommodation</w:t>
      </w:r>
    </w:p>
    <w:p w:rsidR="00C678F1" w:rsidRPr="00DC3656" w:rsidRDefault="00C678F1" w:rsidP="00DC3656">
      <w:pPr>
        <w:pStyle w:val="HUBtext"/>
        <w:tabs>
          <w:tab w:val="left" w:pos="220"/>
          <w:tab w:val="left" w:pos="540"/>
          <w:tab w:val="left" w:pos="1080"/>
          <w:tab w:val="left" w:pos="1620"/>
          <w:tab w:val="left" w:pos="2200"/>
        </w:tabs>
        <w:spacing w:before="0"/>
        <w:ind w:left="-686" w:firstLine="0"/>
        <w:rPr>
          <w:rFonts w:ascii="Arial" w:hAnsi="Arial" w:cs="Arial"/>
          <w:u w:val="thick"/>
        </w:rPr>
      </w:pPr>
    </w:p>
    <w:p w:rsidR="00C678F1" w:rsidRPr="00DC3656" w:rsidRDefault="00C678F1" w:rsidP="00DC3656">
      <w:pPr>
        <w:pStyle w:val="HUBtext"/>
        <w:tabs>
          <w:tab w:val="left" w:pos="220"/>
          <w:tab w:val="left" w:pos="540"/>
          <w:tab w:val="left" w:pos="1080"/>
          <w:tab w:val="left" w:pos="1620"/>
          <w:tab w:val="left" w:pos="2200"/>
        </w:tabs>
        <w:spacing w:before="113"/>
        <w:ind w:left="-686" w:firstLine="0"/>
        <w:rPr>
          <w:rFonts w:ascii="Arial" w:hAnsi="Arial" w:cs="Arial"/>
          <w:b/>
          <w:bCs/>
          <w:caps/>
          <w:spacing w:val="6"/>
        </w:rPr>
      </w:pPr>
      <w:r w:rsidRPr="00DC3656">
        <w:rPr>
          <w:rFonts w:ascii="Arial" w:hAnsi="Arial" w:cs="Arial"/>
          <w:b/>
          <w:bCs/>
          <w:caps/>
          <w:spacing w:val="6"/>
        </w:rPr>
        <w:t>GRAMMAR</w:t>
      </w:r>
    </w:p>
    <w:p w:rsidR="00C678F1" w:rsidRPr="00DC3656" w:rsidRDefault="00C678F1" w:rsidP="00DC3656">
      <w:pPr>
        <w:pStyle w:val="HUBtext"/>
        <w:tabs>
          <w:tab w:val="left" w:pos="220"/>
          <w:tab w:val="left" w:pos="540"/>
          <w:tab w:val="left" w:pos="1080"/>
          <w:tab w:val="left" w:pos="1620"/>
          <w:tab w:val="left" w:pos="2200"/>
        </w:tabs>
        <w:spacing w:before="57"/>
        <w:ind w:left="-686" w:firstLine="0"/>
        <w:rPr>
          <w:rFonts w:ascii="Arial" w:hAnsi="Arial" w:cs="Arial"/>
        </w:rPr>
      </w:pPr>
      <w:r w:rsidRPr="00DC3656">
        <w:rPr>
          <w:rFonts w:ascii="Arial" w:hAnsi="Arial" w:cs="Arial"/>
        </w:rPr>
        <w:t>A.</w:t>
      </w:r>
    </w:p>
    <w:p w:rsidR="00C678F1" w:rsidRPr="00DC3656" w:rsidRDefault="00DC3656" w:rsidP="00DC3656">
      <w:pPr>
        <w:pStyle w:val="HUBtext"/>
        <w:tabs>
          <w:tab w:val="left" w:pos="220"/>
          <w:tab w:val="left" w:pos="540"/>
          <w:tab w:val="left" w:pos="1080"/>
          <w:tab w:val="left" w:pos="1620"/>
          <w:tab w:val="left" w:pos="2200"/>
        </w:tabs>
        <w:spacing w:before="57"/>
        <w:ind w:left="-686" w:firstLine="0"/>
        <w:rPr>
          <w:rFonts w:ascii="Arial" w:hAnsi="Arial" w:cs="Arial"/>
        </w:rPr>
      </w:pPr>
      <w:r w:rsidRPr="00DC3656">
        <w:rPr>
          <w:rFonts w:ascii="Arial" w:hAnsi="Arial" w:cs="Arial"/>
        </w:rPr>
        <w:t>1.</w:t>
      </w:r>
      <w:r>
        <w:rPr>
          <w:rFonts w:ascii="Arial" w:hAnsi="Arial" w:cs="Arial"/>
        </w:rPr>
        <w:t xml:space="preserve"> </w:t>
      </w:r>
      <w:r w:rsidRPr="00DC3656">
        <w:rPr>
          <w:rFonts w:ascii="Arial" w:hAnsi="Arial" w:cs="Arial"/>
        </w:rPr>
        <w:t>Could</w:t>
      </w:r>
      <w:r>
        <w:rPr>
          <w:rFonts w:ascii="Arial" w:hAnsi="Arial" w:cs="Arial"/>
        </w:rPr>
        <w:t xml:space="preserve">      </w:t>
      </w:r>
      <w:r w:rsidRPr="00DC3656">
        <w:rPr>
          <w:rFonts w:ascii="Arial" w:hAnsi="Arial" w:cs="Arial"/>
        </w:rPr>
        <w:t>2.</w:t>
      </w:r>
      <w:r>
        <w:rPr>
          <w:rFonts w:ascii="Arial" w:hAnsi="Arial" w:cs="Arial"/>
        </w:rPr>
        <w:t xml:space="preserve"> </w:t>
      </w:r>
      <w:r w:rsidRPr="00DC3656">
        <w:rPr>
          <w:rFonts w:ascii="Arial" w:hAnsi="Arial" w:cs="Arial"/>
        </w:rPr>
        <w:t>may</w:t>
      </w:r>
      <w:r>
        <w:rPr>
          <w:rFonts w:ascii="Arial" w:hAnsi="Arial" w:cs="Arial"/>
        </w:rPr>
        <w:t xml:space="preserve">      </w:t>
      </w:r>
      <w:r w:rsidRPr="00DC3656">
        <w:rPr>
          <w:rFonts w:ascii="Arial" w:hAnsi="Arial" w:cs="Arial"/>
        </w:rPr>
        <w:t>3.</w:t>
      </w:r>
      <w:r>
        <w:rPr>
          <w:rFonts w:ascii="Arial" w:hAnsi="Arial" w:cs="Arial"/>
        </w:rPr>
        <w:t xml:space="preserve"> </w:t>
      </w:r>
      <w:r w:rsidRPr="00DC3656">
        <w:rPr>
          <w:rFonts w:ascii="Arial" w:hAnsi="Arial" w:cs="Arial"/>
        </w:rPr>
        <w:t>Can</w:t>
      </w:r>
      <w:r>
        <w:rPr>
          <w:rFonts w:ascii="Arial" w:hAnsi="Arial" w:cs="Arial"/>
        </w:rPr>
        <w:t xml:space="preserve">      </w:t>
      </w:r>
      <w:r w:rsidRPr="00DC3656">
        <w:rPr>
          <w:rFonts w:ascii="Arial" w:hAnsi="Arial" w:cs="Arial"/>
        </w:rPr>
        <w:t>4.</w:t>
      </w:r>
      <w:r>
        <w:rPr>
          <w:rFonts w:ascii="Arial" w:hAnsi="Arial" w:cs="Arial"/>
        </w:rPr>
        <w:t xml:space="preserve"> </w:t>
      </w:r>
      <w:r w:rsidRPr="00DC3656">
        <w:rPr>
          <w:rFonts w:ascii="Arial" w:hAnsi="Arial" w:cs="Arial"/>
        </w:rPr>
        <w:t>might</w:t>
      </w:r>
    </w:p>
    <w:p w:rsidR="00DC3656" w:rsidRPr="00DC3656" w:rsidRDefault="00DC3656" w:rsidP="00DC3656">
      <w:pPr>
        <w:pStyle w:val="HUBtext"/>
        <w:tabs>
          <w:tab w:val="left" w:pos="220"/>
          <w:tab w:val="left" w:pos="540"/>
          <w:tab w:val="left" w:pos="1080"/>
          <w:tab w:val="left" w:pos="1620"/>
          <w:tab w:val="left" w:pos="2200"/>
        </w:tabs>
        <w:spacing w:before="57"/>
        <w:ind w:left="-686" w:firstLine="0"/>
        <w:rPr>
          <w:rFonts w:ascii="Arial" w:hAnsi="Arial" w:cs="Arial"/>
        </w:rPr>
      </w:pPr>
    </w:p>
    <w:p w:rsidR="00C678F1" w:rsidRPr="00DC3656" w:rsidRDefault="00C678F1" w:rsidP="00DC3656">
      <w:pPr>
        <w:pStyle w:val="HUBtext"/>
        <w:tabs>
          <w:tab w:val="left" w:pos="220"/>
          <w:tab w:val="left" w:pos="540"/>
          <w:tab w:val="left" w:pos="1080"/>
          <w:tab w:val="left" w:pos="1620"/>
          <w:tab w:val="left" w:pos="2200"/>
        </w:tabs>
        <w:spacing w:before="57"/>
        <w:ind w:left="-686" w:firstLine="0"/>
        <w:rPr>
          <w:rFonts w:ascii="Arial" w:hAnsi="Arial" w:cs="Arial"/>
        </w:rPr>
      </w:pPr>
      <w:r w:rsidRPr="00DC3656">
        <w:rPr>
          <w:rFonts w:ascii="Arial" w:hAnsi="Arial" w:cs="Arial"/>
        </w:rPr>
        <w:t xml:space="preserve">B. </w:t>
      </w:r>
    </w:p>
    <w:p w:rsidR="00DC3656" w:rsidRPr="00DC3656" w:rsidRDefault="00DC3656" w:rsidP="00DC3656">
      <w:pPr>
        <w:pStyle w:val="HUBtext"/>
        <w:tabs>
          <w:tab w:val="left" w:pos="240"/>
          <w:tab w:val="left" w:pos="1080"/>
          <w:tab w:val="left" w:pos="1620"/>
          <w:tab w:val="left" w:pos="2200"/>
        </w:tabs>
        <w:spacing w:before="57"/>
        <w:ind w:left="-686" w:hanging="14"/>
        <w:rPr>
          <w:rFonts w:ascii="Arial" w:hAnsi="Arial" w:cs="Arial"/>
        </w:rPr>
      </w:pPr>
      <w:r w:rsidRPr="00DC3656">
        <w:rPr>
          <w:rFonts w:ascii="Arial" w:hAnsi="Arial" w:cs="Arial"/>
        </w:rPr>
        <w:t>1.</w:t>
      </w:r>
      <w:r>
        <w:rPr>
          <w:rFonts w:ascii="Arial" w:hAnsi="Arial" w:cs="Arial"/>
        </w:rPr>
        <w:t xml:space="preserve"> </w:t>
      </w:r>
      <w:r w:rsidRPr="00DC3656">
        <w:rPr>
          <w:rFonts w:ascii="Arial" w:hAnsi="Arial" w:cs="Arial"/>
        </w:rPr>
        <w:t xml:space="preserve">Could/Can you give me the key </w:t>
      </w:r>
      <w:r w:rsidRPr="00DC3656">
        <w:rPr>
          <w:rFonts w:ascii="Arial" w:hAnsi="Arial" w:cs="Arial"/>
        </w:rPr>
        <w:tab/>
        <w:t>to my room?</w:t>
      </w:r>
    </w:p>
    <w:p w:rsidR="00DC3656" w:rsidRPr="00DC3656" w:rsidRDefault="00DC3656" w:rsidP="00DC3656">
      <w:pPr>
        <w:pStyle w:val="HUBtext"/>
        <w:tabs>
          <w:tab w:val="left" w:pos="240"/>
          <w:tab w:val="left" w:pos="1080"/>
          <w:tab w:val="left" w:pos="1620"/>
          <w:tab w:val="left" w:pos="2200"/>
        </w:tabs>
        <w:spacing w:before="57"/>
        <w:ind w:left="-686" w:hanging="14"/>
        <w:rPr>
          <w:rFonts w:ascii="Arial" w:hAnsi="Arial" w:cs="Arial"/>
        </w:rPr>
      </w:pPr>
      <w:r w:rsidRPr="00DC3656">
        <w:rPr>
          <w:rFonts w:ascii="Arial" w:hAnsi="Arial" w:cs="Arial"/>
        </w:rPr>
        <w:t>2.</w:t>
      </w:r>
      <w:r>
        <w:rPr>
          <w:rFonts w:ascii="Arial" w:hAnsi="Arial" w:cs="Arial"/>
        </w:rPr>
        <w:t xml:space="preserve"> </w:t>
      </w:r>
      <w:r w:rsidRPr="00DC3656">
        <w:rPr>
          <w:rFonts w:ascii="Arial" w:hAnsi="Arial" w:cs="Arial"/>
        </w:rPr>
        <w:t>Can/Could/May I have a cappuccino, please?</w:t>
      </w:r>
    </w:p>
    <w:p w:rsidR="00DC3656" w:rsidRPr="00DC3656" w:rsidRDefault="00DC3656" w:rsidP="00DC3656">
      <w:pPr>
        <w:pStyle w:val="HUBtext"/>
        <w:tabs>
          <w:tab w:val="left" w:pos="240"/>
          <w:tab w:val="left" w:pos="1080"/>
          <w:tab w:val="left" w:pos="1620"/>
          <w:tab w:val="left" w:pos="2200"/>
        </w:tabs>
        <w:spacing w:before="57"/>
        <w:ind w:left="-686" w:hanging="14"/>
        <w:rPr>
          <w:rFonts w:ascii="Arial" w:hAnsi="Arial" w:cs="Arial"/>
        </w:rPr>
      </w:pPr>
      <w:r w:rsidRPr="00DC3656">
        <w:rPr>
          <w:rFonts w:ascii="Arial" w:hAnsi="Arial" w:cs="Arial"/>
        </w:rPr>
        <w:t>3.</w:t>
      </w:r>
      <w:r>
        <w:rPr>
          <w:rFonts w:ascii="Arial" w:hAnsi="Arial" w:cs="Arial"/>
        </w:rPr>
        <w:t xml:space="preserve"> </w:t>
      </w:r>
      <w:r w:rsidRPr="00DC3656">
        <w:rPr>
          <w:rFonts w:ascii="Arial" w:hAnsi="Arial" w:cs="Arial"/>
          <w:w w:val="99"/>
        </w:rPr>
        <w:t>Can/Could you help me, please?</w:t>
      </w:r>
    </w:p>
    <w:p w:rsidR="00C678F1" w:rsidRPr="00DC3656" w:rsidRDefault="00DC3656" w:rsidP="00DC3656">
      <w:pPr>
        <w:pStyle w:val="HUBtext"/>
        <w:tabs>
          <w:tab w:val="left" w:pos="220"/>
          <w:tab w:val="left" w:pos="540"/>
          <w:tab w:val="left" w:pos="1080"/>
          <w:tab w:val="left" w:pos="1620"/>
          <w:tab w:val="left" w:pos="2200"/>
        </w:tabs>
        <w:spacing w:before="57"/>
        <w:ind w:left="-686" w:hanging="14"/>
        <w:rPr>
          <w:rFonts w:ascii="Arial" w:hAnsi="Arial" w:cs="Arial"/>
        </w:rPr>
      </w:pPr>
      <w:r w:rsidRPr="00DC3656">
        <w:rPr>
          <w:rFonts w:ascii="Arial" w:hAnsi="Arial" w:cs="Arial"/>
        </w:rPr>
        <w:t>4.</w:t>
      </w:r>
      <w:r>
        <w:rPr>
          <w:rFonts w:ascii="Arial" w:hAnsi="Arial" w:cs="Arial"/>
        </w:rPr>
        <w:t xml:space="preserve"> </w:t>
      </w:r>
      <w:r w:rsidRPr="00DC3656">
        <w:rPr>
          <w:rFonts w:ascii="Arial" w:hAnsi="Arial" w:cs="Arial"/>
        </w:rPr>
        <w:t>Can/May/Could I take the car tonight?</w:t>
      </w:r>
    </w:p>
    <w:p w:rsidR="00DC3656" w:rsidRPr="00DC3656" w:rsidRDefault="00DC3656" w:rsidP="00DC3656">
      <w:pPr>
        <w:pStyle w:val="HUBtext"/>
        <w:tabs>
          <w:tab w:val="left" w:pos="220"/>
          <w:tab w:val="left" w:pos="540"/>
          <w:tab w:val="left" w:pos="1080"/>
          <w:tab w:val="left" w:pos="1620"/>
          <w:tab w:val="left" w:pos="2200"/>
        </w:tabs>
        <w:spacing w:before="57"/>
        <w:ind w:left="-686" w:hanging="14"/>
        <w:rPr>
          <w:rFonts w:ascii="Arial" w:hAnsi="Arial" w:cs="Arial"/>
        </w:rPr>
      </w:pPr>
    </w:p>
    <w:p w:rsidR="00DC3656" w:rsidRPr="00DC3656" w:rsidRDefault="00DC3656" w:rsidP="00DC3656">
      <w:pPr>
        <w:pStyle w:val="HUBtext"/>
        <w:tabs>
          <w:tab w:val="left" w:pos="220"/>
          <w:tab w:val="left" w:pos="540"/>
          <w:tab w:val="left" w:pos="1080"/>
          <w:tab w:val="left" w:pos="1620"/>
          <w:tab w:val="left" w:pos="2200"/>
        </w:tabs>
        <w:spacing w:before="57"/>
        <w:ind w:left="-686" w:firstLine="0"/>
        <w:rPr>
          <w:rFonts w:ascii="Arial" w:hAnsi="Arial" w:cs="Arial"/>
        </w:rPr>
      </w:pPr>
      <w:r w:rsidRPr="00DC3656">
        <w:rPr>
          <w:rFonts w:ascii="Arial" w:hAnsi="Arial" w:cs="Arial"/>
        </w:rPr>
        <w:t>C.</w:t>
      </w:r>
    </w:p>
    <w:p w:rsidR="00DC3656" w:rsidRPr="00DC3656" w:rsidRDefault="00DC3656" w:rsidP="00DC3656">
      <w:pPr>
        <w:pStyle w:val="HUBtext"/>
        <w:tabs>
          <w:tab w:val="left" w:pos="220"/>
          <w:tab w:val="left" w:pos="1120"/>
          <w:tab w:val="left" w:pos="1360"/>
          <w:tab w:val="left" w:pos="2200"/>
        </w:tabs>
        <w:spacing w:before="57"/>
        <w:ind w:left="-686" w:firstLine="0"/>
        <w:rPr>
          <w:rFonts w:ascii="Arial" w:hAnsi="Arial" w:cs="Arial"/>
        </w:rPr>
      </w:pPr>
      <w:r w:rsidRPr="00DC3656">
        <w:rPr>
          <w:rFonts w:ascii="Arial" w:hAnsi="Arial" w:cs="Arial"/>
        </w:rPr>
        <w:t>1.</w:t>
      </w:r>
      <w:r>
        <w:rPr>
          <w:rFonts w:ascii="Arial" w:hAnsi="Arial" w:cs="Arial"/>
        </w:rPr>
        <w:t xml:space="preserve"> </w:t>
      </w:r>
      <w:r w:rsidRPr="00DC3656">
        <w:rPr>
          <w:rFonts w:ascii="Arial" w:hAnsi="Arial" w:cs="Arial"/>
        </w:rPr>
        <w:t>more interesting</w:t>
      </w:r>
      <w:r>
        <w:rPr>
          <w:rFonts w:ascii="Arial" w:hAnsi="Arial" w:cs="Arial"/>
        </w:rPr>
        <w:t xml:space="preserve">      </w:t>
      </w:r>
      <w:r w:rsidRPr="00DC3656">
        <w:rPr>
          <w:rFonts w:ascii="Arial" w:hAnsi="Arial" w:cs="Arial"/>
        </w:rPr>
        <w:t>2.</w:t>
      </w:r>
      <w:r>
        <w:rPr>
          <w:rFonts w:ascii="Arial" w:hAnsi="Arial" w:cs="Arial"/>
        </w:rPr>
        <w:t xml:space="preserve"> </w:t>
      </w:r>
      <w:r w:rsidRPr="00DC3656">
        <w:rPr>
          <w:rFonts w:ascii="Arial" w:hAnsi="Arial" w:cs="Arial"/>
        </w:rPr>
        <w:t>better</w:t>
      </w:r>
      <w:r>
        <w:rPr>
          <w:rFonts w:ascii="Arial" w:hAnsi="Arial" w:cs="Arial"/>
        </w:rPr>
        <w:t xml:space="preserve">      </w:t>
      </w:r>
      <w:r w:rsidRPr="00DC3656">
        <w:rPr>
          <w:rFonts w:ascii="Arial" w:hAnsi="Arial" w:cs="Arial"/>
        </w:rPr>
        <w:t>3.</w:t>
      </w:r>
      <w:r>
        <w:rPr>
          <w:rFonts w:ascii="Arial" w:hAnsi="Arial" w:cs="Arial"/>
        </w:rPr>
        <w:t xml:space="preserve"> </w:t>
      </w:r>
      <w:r w:rsidRPr="00DC3656">
        <w:rPr>
          <w:rFonts w:ascii="Arial" w:hAnsi="Arial" w:cs="Arial"/>
        </w:rPr>
        <w:t>tallest</w:t>
      </w:r>
      <w:r>
        <w:rPr>
          <w:rFonts w:ascii="Arial" w:hAnsi="Arial" w:cs="Arial"/>
        </w:rPr>
        <w:t xml:space="preserve">      </w:t>
      </w:r>
      <w:r w:rsidRPr="00DC3656">
        <w:rPr>
          <w:rFonts w:ascii="Arial" w:hAnsi="Arial" w:cs="Arial"/>
        </w:rPr>
        <w:t>4.</w:t>
      </w:r>
      <w:r>
        <w:rPr>
          <w:rFonts w:ascii="Arial" w:hAnsi="Arial" w:cs="Arial"/>
        </w:rPr>
        <w:t xml:space="preserve"> </w:t>
      </w:r>
      <w:r w:rsidRPr="00DC3656">
        <w:rPr>
          <w:rFonts w:ascii="Arial" w:hAnsi="Arial" w:cs="Arial"/>
        </w:rPr>
        <w:t>safe</w:t>
      </w:r>
    </w:p>
    <w:p w:rsidR="00DC3656" w:rsidRPr="00DC3656" w:rsidRDefault="00DC3656" w:rsidP="00DC3656">
      <w:pPr>
        <w:pStyle w:val="HUBtext"/>
        <w:tabs>
          <w:tab w:val="left" w:pos="220"/>
          <w:tab w:val="left" w:pos="1120"/>
          <w:tab w:val="left" w:pos="1360"/>
          <w:tab w:val="left" w:pos="2200"/>
        </w:tabs>
        <w:spacing w:before="57"/>
        <w:ind w:left="-686" w:firstLine="0"/>
        <w:rPr>
          <w:rFonts w:ascii="Arial" w:hAnsi="Arial" w:cs="Arial"/>
        </w:rPr>
      </w:pPr>
      <w:r w:rsidRPr="00DC3656">
        <w:rPr>
          <w:rFonts w:ascii="Arial" w:hAnsi="Arial" w:cs="Arial"/>
        </w:rPr>
        <w:t>5.</w:t>
      </w:r>
      <w:r>
        <w:rPr>
          <w:rFonts w:ascii="Arial" w:hAnsi="Arial" w:cs="Arial"/>
        </w:rPr>
        <w:t xml:space="preserve"> </w:t>
      </w:r>
      <w:r w:rsidRPr="00DC3656">
        <w:rPr>
          <w:rFonts w:ascii="Arial" w:hAnsi="Arial" w:cs="Arial"/>
        </w:rPr>
        <w:t>the hottest</w:t>
      </w:r>
      <w:r>
        <w:rPr>
          <w:rFonts w:ascii="Arial" w:hAnsi="Arial" w:cs="Arial"/>
        </w:rPr>
        <w:t xml:space="preserve">      </w:t>
      </w:r>
      <w:r w:rsidRPr="00DC3656">
        <w:rPr>
          <w:rFonts w:ascii="Arial" w:hAnsi="Arial" w:cs="Arial"/>
        </w:rPr>
        <w:t>6.</w:t>
      </w:r>
      <w:r>
        <w:rPr>
          <w:rFonts w:ascii="Arial" w:hAnsi="Arial" w:cs="Arial"/>
        </w:rPr>
        <w:t xml:space="preserve"> </w:t>
      </w:r>
      <w:r w:rsidRPr="00DC3656">
        <w:rPr>
          <w:rFonts w:ascii="Arial" w:hAnsi="Arial" w:cs="Arial"/>
        </w:rPr>
        <w:t>most beautiful</w:t>
      </w:r>
      <w:r>
        <w:rPr>
          <w:rFonts w:ascii="Arial" w:hAnsi="Arial" w:cs="Arial"/>
        </w:rPr>
        <w:t xml:space="preserve">      </w:t>
      </w:r>
      <w:r w:rsidRPr="00DC3656">
        <w:rPr>
          <w:rFonts w:ascii="Arial" w:hAnsi="Arial" w:cs="Arial"/>
        </w:rPr>
        <w:t>7.</w:t>
      </w:r>
      <w:r>
        <w:rPr>
          <w:rFonts w:ascii="Arial" w:hAnsi="Arial" w:cs="Arial"/>
        </w:rPr>
        <w:t xml:space="preserve"> </w:t>
      </w:r>
      <w:r w:rsidRPr="00DC3656">
        <w:rPr>
          <w:rFonts w:ascii="Arial" w:hAnsi="Arial" w:cs="Arial"/>
        </w:rPr>
        <w:t>thinner</w:t>
      </w:r>
      <w:r>
        <w:rPr>
          <w:rFonts w:ascii="Arial" w:hAnsi="Arial" w:cs="Arial"/>
        </w:rPr>
        <w:t xml:space="preserve">      </w:t>
      </w:r>
      <w:r w:rsidRPr="00DC3656">
        <w:rPr>
          <w:rFonts w:ascii="Arial" w:hAnsi="Arial" w:cs="Arial"/>
        </w:rPr>
        <w:t>8.</w:t>
      </w:r>
      <w:r>
        <w:rPr>
          <w:rFonts w:ascii="Arial" w:hAnsi="Arial" w:cs="Arial"/>
        </w:rPr>
        <w:t xml:space="preserve"> </w:t>
      </w:r>
      <w:r w:rsidRPr="00DC3656">
        <w:rPr>
          <w:rFonts w:ascii="Arial" w:hAnsi="Arial" w:cs="Arial"/>
        </w:rPr>
        <w:t>smart</w:t>
      </w:r>
    </w:p>
    <w:p w:rsidR="00DC3656" w:rsidRPr="00DC3656" w:rsidRDefault="00DC3656" w:rsidP="00DC3656">
      <w:pPr>
        <w:pStyle w:val="HUBtext"/>
        <w:tabs>
          <w:tab w:val="left" w:pos="220"/>
          <w:tab w:val="left" w:pos="540"/>
          <w:tab w:val="left" w:pos="1080"/>
          <w:tab w:val="left" w:pos="1620"/>
          <w:tab w:val="left" w:pos="2200"/>
        </w:tabs>
        <w:spacing w:before="57"/>
        <w:ind w:left="-686" w:firstLine="0"/>
        <w:rPr>
          <w:rFonts w:ascii="Arial" w:hAnsi="Arial" w:cs="Arial"/>
        </w:rPr>
      </w:pPr>
    </w:p>
    <w:p w:rsidR="00DC3656" w:rsidRPr="00DC3656" w:rsidRDefault="00DC3656" w:rsidP="00DC3656">
      <w:pPr>
        <w:pStyle w:val="HUBtext"/>
        <w:tabs>
          <w:tab w:val="left" w:pos="220"/>
          <w:tab w:val="left" w:pos="540"/>
          <w:tab w:val="left" w:pos="1080"/>
          <w:tab w:val="left" w:pos="1620"/>
          <w:tab w:val="left" w:pos="2200"/>
        </w:tabs>
        <w:spacing w:before="57"/>
        <w:ind w:left="-686" w:firstLine="0"/>
        <w:rPr>
          <w:rFonts w:ascii="Arial" w:hAnsi="Arial" w:cs="Arial"/>
        </w:rPr>
      </w:pPr>
      <w:r w:rsidRPr="00DC3656">
        <w:rPr>
          <w:rFonts w:ascii="Arial" w:hAnsi="Arial" w:cs="Arial"/>
        </w:rPr>
        <w:t>D.</w:t>
      </w:r>
    </w:p>
    <w:p w:rsidR="00DC3656" w:rsidRPr="00DC3656" w:rsidRDefault="00DC3656" w:rsidP="00DC3656">
      <w:pPr>
        <w:pStyle w:val="HUBtext"/>
        <w:tabs>
          <w:tab w:val="left" w:pos="220"/>
          <w:tab w:val="left" w:pos="1120"/>
          <w:tab w:val="left" w:pos="1360"/>
          <w:tab w:val="left" w:pos="2200"/>
        </w:tabs>
        <w:spacing w:before="57"/>
        <w:ind w:left="-686" w:firstLine="0"/>
        <w:rPr>
          <w:rFonts w:ascii="Arial" w:hAnsi="Arial" w:cs="Arial"/>
        </w:rPr>
      </w:pPr>
      <w:r w:rsidRPr="00DC3656">
        <w:rPr>
          <w:rFonts w:ascii="Arial" w:hAnsi="Arial" w:cs="Arial"/>
        </w:rPr>
        <w:t>1.</w:t>
      </w:r>
      <w:r>
        <w:rPr>
          <w:rFonts w:ascii="Arial" w:hAnsi="Arial" w:cs="Arial"/>
        </w:rPr>
        <w:t xml:space="preserve"> </w:t>
      </w:r>
      <w:r w:rsidRPr="00DC3656">
        <w:rPr>
          <w:rFonts w:ascii="Arial" w:hAnsi="Arial" w:cs="Arial"/>
        </w:rPr>
        <w:t>Ja</w:t>
      </w:r>
      <w:r>
        <w:rPr>
          <w:rFonts w:ascii="Arial" w:hAnsi="Arial" w:cs="Arial"/>
        </w:rPr>
        <w:t xml:space="preserve">ne’s car is slower than Bill’s </w:t>
      </w:r>
      <w:r w:rsidRPr="00DC3656">
        <w:rPr>
          <w:rFonts w:ascii="Arial" w:hAnsi="Arial" w:cs="Arial"/>
        </w:rPr>
        <w:t>car.</w:t>
      </w:r>
    </w:p>
    <w:p w:rsidR="00DC3656" w:rsidRPr="00DC3656" w:rsidRDefault="00DC3656" w:rsidP="00DC3656">
      <w:pPr>
        <w:pStyle w:val="HUBtext"/>
        <w:tabs>
          <w:tab w:val="left" w:pos="220"/>
          <w:tab w:val="left" w:pos="1120"/>
          <w:tab w:val="left" w:pos="1360"/>
          <w:tab w:val="left" w:pos="2200"/>
        </w:tabs>
        <w:spacing w:before="57"/>
        <w:ind w:left="-686" w:firstLine="0"/>
        <w:rPr>
          <w:rFonts w:ascii="Arial" w:hAnsi="Arial" w:cs="Arial"/>
        </w:rPr>
      </w:pPr>
      <w:r w:rsidRPr="00DC3656">
        <w:rPr>
          <w:rFonts w:ascii="Arial" w:hAnsi="Arial" w:cs="Arial"/>
        </w:rPr>
        <w:t>2.</w:t>
      </w:r>
      <w:r>
        <w:rPr>
          <w:rFonts w:ascii="Arial" w:hAnsi="Arial" w:cs="Arial"/>
        </w:rPr>
        <w:t xml:space="preserve"> My town is the quietest place </w:t>
      </w:r>
      <w:r w:rsidRPr="00DC3656">
        <w:rPr>
          <w:rFonts w:ascii="Arial" w:hAnsi="Arial" w:cs="Arial"/>
        </w:rPr>
        <w:t>in the world.</w:t>
      </w:r>
    </w:p>
    <w:p w:rsidR="00DC3656" w:rsidRPr="00DC3656" w:rsidRDefault="00DC3656" w:rsidP="00DC3656">
      <w:pPr>
        <w:pStyle w:val="HUBtext"/>
        <w:tabs>
          <w:tab w:val="left" w:pos="220"/>
          <w:tab w:val="left" w:pos="1120"/>
          <w:tab w:val="left" w:pos="1360"/>
          <w:tab w:val="left" w:pos="2200"/>
        </w:tabs>
        <w:spacing w:before="57"/>
        <w:ind w:left="-686" w:firstLine="0"/>
        <w:rPr>
          <w:rFonts w:ascii="Arial" w:hAnsi="Arial" w:cs="Arial"/>
        </w:rPr>
      </w:pPr>
      <w:r w:rsidRPr="00DC3656">
        <w:rPr>
          <w:rFonts w:ascii="Arial" w:hAnsi="Arial" w:cs="Arial"/>
        </w:rPr>
        <w:t>3.</w:t>
      </w:r>
      <w:r>
        <w:rPr>
          <w:rFonts w:ascii="Arial" w:hAnsi="Arial" w:cs="Arial"/>
        </w:rPr>
        <w:t xml:space="preserve"> The Eiffel Tower is the most </w:t>
      </w:r>
      <w:r w:rsidRPr="00DC3656">
        <w:rPr>
          <w:rFonts w:ascii="Arial" w:hAnsi="Arial" w:cs="Arial"/>
        </w:rPr>
        <w:t>popular sight in Paris.</w:t>
      </w:r>
    </w:p>
    <w:p w:rsidR="00DC3656" w:rsidRPr="00DC3656" w:rsidRDefault="00DC3656" w:rsidP="00DC3656">
      <w:pPr>
        <w:pStyle w:val="HUBtext"/>
        <w:tabs>
          <w:tab w:val="left" w:pos="220"/>
          <w:tab w:val="left" w:pos="1120"/>
          <w:tab w:val="left" w:pos="1360"/>
          <w:tab w:val="left" w:pos="2200"/>
        </w:tabs>
        <w:spacing w:before="57"/>
        <w:ind w:left="-686" w:firstLine="0"/>
        <w:rPr>
          <w:rFonts w:ascii="Arial" w:hAnsi="Arial" w:cs="Arial"/>
        </w:rPr>
      </w:pPr>
      <w:r w:rsidRPr="00DC3656">
        <w:rPr>
          <w:rFonts w:ascii="Arial" w:hAnsi="Arial" w:cs="Arial"/>
        </w:rPr>
        <w:t>4.</w:t>
      </w:r>
      <w:r>
        <w:rPr>
          <w:rFonts w:ascii="Arial" w:hAnsi="Arial" w:cs="Arial"/>
        </w:rPr>
        <w:t xml:space="preserve"> Karen’s house is more modern </w:t>
      </w:r>
      <w:r w:rsidRPr="00DC3656">
        <w:rPr>
          <w:rFonts w:ascii="Arial" w:hAnsi="Arial" w:cs="Arial"/>
        </w:rPr>
        <w:t xml:space="preserve">than Adam’s house. </w:t>
      </w:r>
    </w:p>
    <w:p w:rsidR="00DC3656" w:rsidRPr="00DC3656" w:rsidRDefault="00DC3656" w:rsidP="00DC3656">
      <w:pPr>
        <w:pStyle w:val="HUBtext"/>
        <w:tabs>
          <w:tab w:val="left" w:pos="220"/>
          <w:tab w:val="left" w:pos="540"/>
          <w:tab w:val="left" w:pos="1080"/>
          <w:tab w:val="left" w:pos="1620"/>
          <w:tab w:val="left" w:pos="2200"/>
        </w:tabs>
        <w:spacing w:before="57"/>
        <w:ind w:left="-686" w:firstLine="0"/>
        <w:rPr>
          <w:rFonts w:ascii="Arial" w:hAnsi="Arial" w:cs="Arial"/>
        </w:rPr>
      </w:pPr>
      <w:r w:rsidRPr="00DC3656">
        <w:rPr>
          <w:rFonts w:ascii="Arial" w:hAnsi="Arial" w:cs="Arial"/>
        </w:rPr>
        <w:t>5.</w:t>
      </w:r>
      <w:r>
        <w:rPr>
          <w:rFonts w:ascii="Arial" w:hAnsi="Arial" w:cs="Arial"/>
        </w:rPr>
        <w:t xml:space="preserve"> The red shoes are the most </w:t>
      </w:r>
      <w:r w:rsidRPr="00DC3656">
        <w:rPr>
          <w:rFonts w:ascii="Arial" w:hAnsi="Arial" w:cs="Arial"/>
        </w:rPr>
        <w:t>expensive of all.</w:t>
      </w:r>
    </w:p>
    <w:p w:rsidR="00DC3656" w:rsidRPr="00DC3656" w:rsidRDefault="00DC3656" w:rsidP="00DC3656">
      <w:pPr>
        <w:pStyle w:val="HUBtext"/>
        <w:tabs>
          <w:tab w:val="left" w:pos="220"/>
          <w:tab w:val="left" w:pos="540"/>
          <w:tab w:val="left" w:pos="1080"/>
          <w:tab w:val="left" w:pos="1620"/>
          <w:tab w:val="left" w:pos="2200"/>
        </w:tabs>
        <w:spacing w:before="57"/>
        <w:ind w:left="-686" w:firstLine="0"/>
        <w:rPr>
          <w:rFonts w:ascii="Arial" w:hAnsi="Arial" w:cs="Arial"/>
          <w:u w:val="thick"/>
        </w:rPr>
      </w:pPr>
    </w:p>
    <w:p w:rsidR="00C678F1" w:rsidRPr="00DC3656" w:rsidRDefault="00C678F1" w:rsidP="00DC3656">
      <w:pPr>
        <w:pStyle w:val="HUBtext"/>
        <w:tabs>
          <w:tab w:val="left" w:pos="220"/>
          <w:tab w:val="left" w:pos="540"/>
          <w:tab w:val="left" w:pos="1080"/>
          <w:tab w:val="left" w:pos="1620"/>
          <w:tab w:val="left" w:pos="2200"/>
        </w:tabs>
        <w:spacing w:before="113"/>
        <w:ind w:left="-686" w:firstLine="0"/>
        <w:rPr>
          <w:rFonts w:ascii="Arial" w:hAnsi="Arial" w:cs="Arial"/>
        </w:rPr>
      </w:pPr>
      <w:r w:rsidRPr="00DC3656">
        <w:rPr>
          <w:rFonts w:ascii="Arial" w:hAnsi="Arial" w:cs="Arial"/>
          <w:b/>
          <w:bCs/>
          <w:caps/>
          <w:spacing w:val="6"/>
        </w:rPr>
        <w:t>COMMUNICATION</w:t>
      </w:r>
    </w:p>
    <w:p w:rsidR="00C678F1" w:rsidRPr="00DC3656" w:rsidRDefault="00DC3656" w:rsidP="00DC3656">
      <w:pPr>
        <w:pStyle w:val="HUBtext"/>
        <w:tabs>
          <w:tab w:val="left" w:pos="220"/>
          <w:tab w:val="left" w:pos="540"/>
          <w:tab w:val="left" w:pos="1080"/>
          <w:tab w:val="left" w:pos="1620"/>
          <w:tab w:val="left" w:pos="2200"/>
        </w:tabs>
        <w:spacing w:before="57"/>
        <w:ind w:left="-686" w:firstLine="0"/>
        <w:rPr>
          <w:rFonts w:ascii="Arial" w:hAnsi="Arial" w:cs="Arial"/>
        </w:rPr>
      </w:pPr>
      <w:r w:rsidRPr="00DC3656">
        <w:rPr>
          <w:rFonts w:ascii="Arial" w:hAnsi="Arial" w:cs="Arial"/>
        </w:rPr>
        <w:t>1. e</w:t>
      </w:r>
      <w:r>
        <w:rPr>
          <w:rFonts w:ascii="Arial" w:hAnsi="Arial" w:cs="Arial"/>
        </w:rPr>
        <w:t xml:space="preserve">      </w:t>
      </w:r>
      <w:r w:rsidRPr="00DC3656">
        <w:rPr>
          <w:rFonts w:ascii="Arial" w:hAnsi="Arial" w:cs="Arial"/>
        </w:rPr>
        <w:t>2. c</w:t>
      </w:r>
      <w:r>
        <w:rPr>
          <w:rFonts w:ascii="Arial" w:hAnsi="Arial" w:cs="Arial"/>
        </w:rPr>
        <w:t xml:space="preserve">      </w:t>
      </w:r>
      <w:r w:rsidRPr="00DC3656">
        <w:rPr>
          <w:rFonts w:ascii="Arial" w:hAnsi="Arial" w:cs="Arial"/>
        </w:rPr>
        <w:t>3.</w:t>
      </w:r>
      <w:r>
        <w:rPr>
          <w:rFonts w:ascii="Arial" w:hAnsi="Arial" w:cs="Arial"/>
        </w:rPr>
        <w:t xml:space="preserve"> </w:t>
      </w:r>
      <w:r w:rsidRPr="00DC3656">
        <w:rPr>
          <w:rFonts w:ascii="Arial" w:hAnsi="Arial" w:cs="Arial"/>
        </w:rPr>
        <w:t>g</w:t>
      </w:r>
      <w:r>
        <w:rPr>
          <w:rFonts w:ascii="Arial" w:hAnsi="Arial" w:cs="Arial"/>
        </w:rPr>
        <w:t xml:space="preserve">      </w:t>
      </w:r>
      <w:r w:rsidRPr="00DC3656">
        <w:rPr>
          <w:rFonts w:ascii="Arial" w:hAnsi="Arial" w:cs="Arial"/>
        </w:rPr>
        <w:t>4.</w:t>
      </w:r>
      <w:r>
        <w:rPr>
          <w:rFonts w:ascii="Arial" w:hAnsi="Arial" w:cs="Arial"/>
        </w:rPr>
        <w:t xml:space="preserve"> </w:t>
      </w:r>
      <w:r w:rsidRPr="00DC3656">
        <w:rPr>
          <w:rFonts w:ascii="Arial" w:hAnsi="Arial" w:cs="Arial"/>
        </w:rPr>
        <w:t>d</w:t>
      </w:r>
      <w:r>
        <w:rPr>
          <w:rFonts w:ascii="Arial" w:hAnsi="Arial" w:cs="Arial"/>
        </w:rPr>
        <w:t xml:space="preserve">      </w:t>
      </w:r>
      <w:r w:rsidRPr="00DC3656">
        <w:rPr>
          <w:rFonts w:ascii="Arial" w:hAnsi="Arial" w:cs="Arial"/>
        </w:rPr>
        <w:t>5.</w:t>
      </w:r>
      <w:r>
        <w:rPr>
          <w:rFonts w:ascii="Arial" w:hAnsi="Arial" w:cs="Arial"/>
        </w:rPr>
        <w:t xml:space="preserve"> </w:t>
      </w:r>
      <w:r w:rsidRPr="00DC3656">
        <w:rPr>
          <w:rFonts w:ascii="Arial" w:hAnsi="Arial" w:cs="Arial"/>
        </w:rPr>
        <w:t>b</w:t>
      </w:r>
      <w:r w:rsidRPr="00DC3656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     </w:t>
      </w:r>
      <w:r w:rsidRPr="00DC3656">
        <w:rPr>
          <w:rFonts w:ascii="Arial" w:hAnsi="Arial" w:cs="Arial"/>
        </w:rPr>
        <w:t xml:space="preserve"> 6. f</w:t>
      </w:r>
      <w:r>
        <w:rPr>
          <w:rFonts w:ascii="Arial" w:hAnsi="Arial" w:cs="Arial"/>
        </w:rPr>
        <w:t xml:space="preserve">      </w:t>
      </w:r>
      <w:r w:rsidRPr="00DC3656">
        <w:rPr>
          <w:rFonts w:ascii="Arial" w:hAnsi="Arial" w:cs="Arial"/>
        </w:rPr>
        <w:tab/>
        <w:t xml:space="preserve">7. </w:t>
      </w:r>
      <w:r w:rsidR="00791273">
        <w:rPr>
          <w:rFonts w:ascii="Arial" w:hAnsi="Arial" w:cs="Arial"/>
        </w:rPr>
        <w:t>a</w:t>
      </w:r>
    </w:p>
    <w:p w:rsidR="00DC3656" w:rsidRPr="00DC3656" w:rsidRDefault="00DC3656" w:rsidP="00DC3656">
      <w:pPr>
        <w:pStyle w:val="HUBtext"/>
        <w:tabs>
          <w:tab w:val="left" w:pos="220"/>
          <w:tab w:val="left" w:pos="540"/>
          <w:tab w:val="left" w:pos="1080"/>
          <w:tab w:val="left" w:pos="1620"/>
          <w:tab w:val="left" w:pos="2200"/>
        </w:tabs>
        <w:spacing w:before="0"/>
        <w:ind w:left="-686" w:firstLine="0"/>
        <w:rPr>
          <w:rFonts w:ascii="Arial" w:hAnsi="Arial" w:cs="Arial"/>
          <w:u w:val="thick"/>
        </w:rPr>
      </w:pPr>
    </w:p>
    <w:p w:rsidR="00C678F1" w:rsidRPr="00DC3656" w:rsidRDefault="00C678F1" w:rsidP="00DC3656">
      <w:pPr>
        <w:pStyle w:val="HUBtext"/>
        <w:tabs>
          <w:tab w:val="left" w:pos="220"/>
          <w:tab w:val="left" w:pos="540"/>
          <w:tab w:val="left" w:pos="1080"/>
          <w:tab w:val="left" w:pos="1620"/>
          <w:tab w:val="left" w:pos="2200"/>
        </w:tabs>
        <w:spacing w:before="113"/>
        <w:ind w:left="-686" w:firstLine="0"/>
        <w:rPr>
          <w:rFonts w:ascii="Arial" w:hAnsi="Arial" w:cs="Arial"/>
        </w:rPr>
      </w:pPr>
      <w:r w:rsidRPr="00DC3656">
        <w:rPr>
          <w:rFonts w:ascii="Arial" w:hAnsi="Arial" w:cs="Arial"/>
          <w:b/>
          <w:bCs/>
          <w:caps/>
          <w:spacing w:val="6"/>
        </w:rPr>
        <w:t>LISTENING</w:t>
      </w:r>
    </w:p>
    <w:p w:rsidR="00DC3656" w:rsidRPr="00DC3656" w:rsidRDefault="00DC3656" w:rsidP="00DC3656">
      <w:pPr>
        <w:pStyle w:val="HUBtext"/>
        <w:tabs>
          <w:tab w:val="left" w:pos="220"/>
          <w:tab w:val="left" w:pos="540"/>
          <w:tab w:val="left" w:pos="1080"/>
          <w:tab w:val="left" w:pos="1620"/>
          <w:tab w:val="left" w:pos="2200"/>
        </w:tabs>
        <w:spacing w:before="57"/>
        <w:ind w:left="-686" w:firstLine="0"/>
        <w:rPr>
          <w:rFonts w:ascii="Arial" w:hAnsi="Arial" w:cs="Arial"/>
        </w:rPr>
      </w:pPr>
      <w:r w:rsidRPr="00DC3656">
        <w:rPr>
          <w:rFonts w:ascii="Arial" w:hAnsi="Arial" w:cs="Arial"/>
        </w:rPr>
        <w:t>1. b</w:t>
      </w:r>
      <w:r w:rsidR="005075E5">
        <w:rPr>
          <w:rFonts w:ascii="Arial" w:hAnsi="Arial" w:cs="Arial"/>
        </w:rPr>
        <w:t xml:space="preserve">      </w:t>
      </w:r>
      <w:r w:rsidRPr="00DC3656">
        <w:rPr>
          <w:rFonts w:ascii="Arial" w:hAnsi="Arial" w:cs="Arial"/>
        </w:rPr>
        <w:t>2. a</w:t>
      </w:r>
      <w:r w:rsidR="005075E5">
        <w:rPr>
          <w:rFonts w:ascii="Arial" w:hAnsi="Arial" w:cs="Arial"/>
        </w:rPr>
        <w:t xml:space="preserve">      </w:t>
      </w:r>
      <w:r w:rsidRPr="00DC3656">
        <w:rPr>
          <w:rFonts w:ascii="Arial" w:hAnsi="Arial" w:cs="Arial"/>
        </w:rPr>
        <w:t>3. b</w:t>
      </w:r>
    </w:p>
    <w:p w:rsidR="00C678F1" w:rsidRDefault="00C678F1" w:rsidP="00DC3656">
      <w:pPr>
        <w:pStyle w:val="HUBtext"/>
        <w:tabs>
          <w:tab w:val="left" w:pos="220"/>
          <w:tab w:val="left" w:pos="540"/>
          <w:tab w:val="left" w:pos="1080"/>
          <w:tab w:val="left" w:pos="1620"/>
          <w:tab w:val="left" w:pos="2200"/>
        </w:tabs>
        <w:spacing w:before="0"/>
        <w:ind w:left="-686" w:firstLine="0"/>
        <w:rPr>
          <w:rFonts w:ascii="Arial" w:hAnsi="Arial" w:cs="Arial"/>
          <w:u w:val="thick"/>
        </w:rPr>
      </w:pPr>
    </w:p>
    <w:p w:rsidR="00C03984" w:rsidRDefault="00C03984" w:rsidP="00DC3656">
      <w:pPr>
        <w:pStyle w:val="HUBtext"/>
        <w:tabs>
          <w:tab w:val="left" w:pos="220"/>
          <w:tab w:val="left" w:pos="540"/>
          <w:tab w:val="left" w:pos="1080"/>
          <w:tab w:val="left" w:pos="1620"/>
          <w:tab w:val="left" w:pos="2200"/>
        </w:tabs>
        <w:spacing w:before="0"/>
        <w:ind w:left="-686" w:firstLine="0"/>
        <w:rPr>
          <w:rFonts w:ascii="Arial" w:hAnsi="Arial" w:cs="Arial"/>
          <w:u w:val="thick"/>
        </w:rPr>
      </w:pPr>
    </w:p>
    <w:p w:rsidR="00C03984" w:rsidRPr="00DC3656" w:rsidRDefault="00C03984" w:rsidP="00DC3656">
      <w:pPr>
        <w:pStyle w:val="HUBtext"/>
        <w:tabs>
          <w:tab w:val="left" w:pos="220"/>
          <w:tab w:val="left" w:pos="540"/>
          <w:tab w:val="left" w:pos="1080"/>
          <w:tab w:val="left" w:pos="1620"/>
          <w:tab w:val="left" w:pos="2200"/>
        </w:tabs>
        <w:spacing w:before="0"/>
        <w:ind w:left="-686" w:firstLine="0"/>
        <w:rPr>
          <w:rFonts w:ascii="Arial" w:hAnsi="Arial" w:cs="Arial"/>
          <w:u w:val="thick"/>
        </w:rPr>
      </w:pPr>
    </w:p>
    <w:p w:rsidR="00B41385" w:rsidRDefault="00B41385" w:rsidP="00BA7341">
      <w:pPr>
        <w:pStyle w:val="HUBtext"/>
        <w:tabs>
          <w:tab w:val="left" w:pos="220"/>
          <w:tab w:val="left" w:pos="540"/>
          <w:tab w:val="left" w:pos="1080"/>
          <w:tab w:val="left" w:pos="1620"/>
          <w:tab w:val="left" w:pos="2200"/>
        </w:tabs>
        <w:spacing w:before="57"/>
        <w:ind w:left="-709" w:firstLine="0"/>
        <w:rPr>
          <w:rFonts w:ascii="Arial" w:hAnsi="Arial" w:cs="Arial"/>
        </w:rPr>
      </w:pPr>
    </w:p>
    <w:p w:rsidR="00B41385" w:rsidRPr="00C505A5" w:rsidRDefault="00041EED" w:rsidP="00B41385">
      <w:pPr>
        <w:pStyle w:val="HUBtext"/>
        <w:tabs>
          <w:tab w:val="left" w:pos="220"/>
          <w:tab w:val="left" w:pos="540"/>
          <w:tab w:val="left" w:pos="1080"/>
          <w:tab w:val="left" w:pos="1620"/>
          <w:tab w:val="left" w:pos="2200"/>
        </w:tabs>
        <w:spacing w:before="57"/>
        <w:ind w:left="-709" w:firstLine="0"/>
        <w:rPr>
          <w:rFonts w:ascii="Arial" w:hAnsi="Arial" w:cs="Arial"/>
          <w:b/>
          <w:bCs/>
          <w:caps/>
          <w:spacing w:val="6"/>
        </w:rPr>
      </w:pPr>
      <w:r>
        <w:rPr>
          <w:rFonts w:ascii="Arial" w:hAnsi="Arial" w:cs="Arial"/>
          <w:noProof/>
          <w:lang w:val="el-GR"/>
        </w:rPr>
        <w:pict>
          <v:shape id="_x0000_s1547" type="#_x0000_t202" style="position:absolute;left:0;text-align:left;margin-left:-47.95pt;margin-top:-7.8pt;width:322pt;height:425.2pt;z-index:251655680;mso-width-relative:margin;mso-height-relative:margin" filled="f">
            <v:textbox>
              <w:txbxContent>
                <w:p w:rsidR="00622AF2" w:rsidRPr="00A95D05" w:rsidRDefault="00622AF2" w:rsidP="00A95D05"/>
              </w:txbxContent>
            </v:textbox>
          </v:shape>
        </w:pict>
      </w:r>
      <w:r w:rsidR="00B41385" w:rsidRPr="00C505A5">
        <w:rPr>
          <w:rFonts w:ascii="Arial" w:hAnsi="Arial" w:cs="Arial"/>
          <w:b/>
          <w:bCs/>
          <w:caps/>
          <w:spacing w:val="6"/>
        </w:rPr>
        <w:t xml:space="preserve">listening transcript </w:t>
      </w:r>
    </w:p>
    <w:p w:rsidR="00BA1A6E" w:rsidRPr="00BA1A6E" w:rsidRDefault="00BA1A6E" w:rsidP="00BA1A6E">
      <w:pPr>
        <w:pStyle w:val="HUBtext"/>
        <w:tabs>
          <w:tab w:val="left" w:pos="220"/>
          <w:tab w:val="left" w:pos="920"/>
        </w:tabs>
        <w:spacing w:before="57"/>
        <w:ind w:left="-700" w:firstLine="0"/>
        <w:rPr>
          <w:rFonts w:ascii="Arial" w:hAnsi="Arial" w:cs="Arial"/>
        </w:rPr>
      </w:pPr>
      <w:r w:rsidRPr="00BA1A6E">
        <w:rPr>
          <w:rFonts w:ascii="Arial" w:hAnsi="Arial" w:cs="Arial"/>
        </w:rPr>
        <w:t xml:space="preserve">1. </w:t>
      </w:r>
    </w:p>
    <w:p w:rsidR="00BA1A6E" w:rsidRPr="00BA1A6E" w:rsidRDefault="00BA1A6E" w:rsidP="00BA1A6E">
      <w:pPr>
        <w:pStyle w:val="HUBtext"/>
        <w:tabs>
          <w:tab w:val="left" w:pos="220"/>
          <w:tab w:val="left" w:pos="920"/>
        </w:tabs>
        <w:spacing w:before="57"/>
        <w:ind w:left="-700" w:firstLine="0"/>
        <w:rPr>
          <w:rFonts w:ascii="Arial" w:hAnsi="Arial" w:cs="Arial"/>
        </w:rPr>
      </w:pPr>
      <w:r w:rsidRPr="00BA1A6E">
        <w:rPr>
          <w:rFonts w:ascii="Arial" w:hAnsi="Arial" w:cs="Arial"/>
        </w:rPr>
        <w:t>Woman</w:t>
      </w:r>
      <w:r>
        <w:rPr>
          <w:rFonts w:ascii="Arial" w:hAnsi="Arial" w:cs="Arial"/>
        </w:rPr>
        <w:t>:</w:t>
      </w:r>
      <w:r w:rsidRPr="00BA1A6E">
        <w:rPr>
          <w:rFonts w:ascii="Arial" w:hAnsi="Arial" w:cs="Arial"/>
        </w:rPr>
        <w:tab/>
        <w:t>Oh, that was j</w:t>
      </w:r>
      <w:r>
        <w:rPr>
          <w:rFonts w:ascii="Arial" w:hAnsi="Arial" w:cs="Arial"/>
        </w:rPr>
        <w:t xml:space="preserve">ust beautiful. She’s a great </w:t>
      </w:r>
      <w:r w:rsidRPr="00BA1A6E">
        <w:rPr>
          <w:rFonts w:ascii="Arial" w:hAnsi="Arial" w:cs="Arial"/>
        </w:rPr>
        <w:t>actress, eh?</w:t>
      </w:r>
    </w:p>
    <w:p w:rsidR="00BA1A6E" w:rsidRPr="00BA1A6E" w:rsidRDefault="00BA1A6E" w:rsidP="00BA1A6E">
      <w:pPr>
        <w:pStyle w:val="HUBtext"/>
        <w:tabs>
          <w:tab w:val="left" w:pos="220"/>
          <w:tab w:val="left" w:pos="920"/>
        </w:tabs>
        <w:spacing w:before="57"/>
        <w:ind w:left="-700" w:firstLine="0"/>
        <w:rPr>
          <w:rFonts w:ascii="Arial" w:hAnsi="Arial" w:cs="Arial"/>
        </w:rPr>
      </w:pPr>
      <w:r w:rsidRPr="00BA1A6E">
        <w:rPr>
          <w:rFonts w:ascii="Arial" w:hAnsi="Arial" w:cs="Arial"/>
        </w:rPr>
        <w:t>Man</w:t>
      </w:r>
      <w:r>
        <w:rPr>
          <w:rFonts w:ascii="Arial" w:hAnsi="Arial" w:cs="Arial"/>
        </w:rPr>
        <w:t>:</w:t>
      </w:r>
      <w:r w:rsidRPr="00BA1A6E">
        <w:rPr>
          <w:rFonts w:ascii="Arial" w:hAnsi="Arial" w:cs="Arial"/>
        </w:rPr>
        <w:tab/>
        <w:t>Sorry! I didn’t hear you.</w:t>
      </w:r>
    </w:p>
    <w:p w:rsidR="00BA1A6E" w:rsidRPr="00BA1A6E" w:rsidRDefault="00BA1A6E" w:rsidP="00BA1A6E">
      <w:pPr>
        <w:pStyle w:val="HUBtext"/>
        <w:tabs>
          <w:tab w:val="left" w:pos="220"/>
          <w:tab w:val="left" w:pos="920"/>
        </w:tabs>
        <w:spacing w:before="57"/>
        <w:ind w:left="-700" w:firstLine="0"/>
        <w:rPr>
          <w:rFonts w:ascii="Arial" w:hAnsi="Arial" w:cs="Arial"/>
        </w:rPr>
      </w:pPr>
      <w:r w:rsidRPr="00BA1A6E">
        <w:rPr>
          <w:rFonts w:ascii="Arial" w:hAnsi="Arial" w:cs="Arial"/>
        </w:rPr>
        <w:t>Woman</w:t>
      </w:r>
      <w:r>
        <w:rPr>
          <w:rFonts w:ascii="Arial" w:hAnsi="Arial" w:cs="Arial"/>
        </w:rPr>
        <w:t>:</w:t>
      </w:r>
      <w:r w:rsidRPr="00BA1A6E">
        <w:rPr>
          <w:rFonts w:ascii="Arial" w:hAnsi="Arial" w:cs="Arial"/>
        </w:rPr>
        <w:tab/>
        <w:t>Glen! Are you listening to music?</w:t>
      </w:r>
    </w:p>
    <w:p w:rsidR="00BA1A6E" w:rsidRPr="00BA1A6E" w:rsidRDefault="00BA1A6E" w:rsidP="00BA1A6E">
      <w:pPr>
        <w:pStyle w:val="HUBtext"/>
        <w:tabs>
          <w:tab w:val="left" w:pos="220"/>
          <w:tab w:val="left" w:pos="920"/>
        </w:tabs>
        <w:spacing w:before="57"/>
        <w:ind w:left="-700" w:firstLine="0"/>
        <w:rPr>
          <w:rFonts w:ascii="Arial" w:hAnsi="Arial" w:cs="Arial"/>
        </w:rPr>
      </w:pPr>
      <w:r w:rsidRPr="00BA1A6E">
        <w:rPr>
          <w:rFonts w:ascii="Arial" w:hAnsi="Arial" w:cs="Arial"/>
        </w:rPr>
        <w:t>Man</w:t>
      </w:r>
      <w:r>
        <w:rPr>
          <w:rFonts w:ascii="Arial" w:hAnsi="Arial" w:cs="Arial"/>
        </w:rPr>
        <w:t>:</w:t>
      </w:r>
      <w:r w:rsidRPr="00BA1A6E">
        <w:rPr>
          <w:rFonts w:ascii="Arial" w:hAnsi="Arial" w:cs="Arial"/>
        </w:rPr>
        <w:tab/>
        <w:t>No, I’m listening to the football game.</w:t>
      </w:r>
    </w:p>
    <w:p w:rsidR="00BA1A6E" w:rsidRPr="00BA1A6E" w:rsidRDefault="00BA1A6E" w:rsidP="00BA1A6E">
      <w:pPr>
        <w:pStyle w:val="HUBtext"/>
        <w:tabs>
          <w:tab w:val="left" w:pos="220"/>
          <w:tab w:val="left" w:pos="920"/>
        </w:tabs>
        <w:spacing w:before="57"/>
        <w:ind w:left="-700" w:firstLine="0"/>
        <w:rPr>
          <w:rFonts w:ascii="Arial" w:hAnsi="Arial" w:cs="Arial"/>
        </w:rPr>
      </w:pPr>
      <w:r w:rsidRPr="00BA1A6E">
        <w:rPr>
          <w:rFonts w:ascii="Arial" w:hAnsi="Arial" w:cs="Arial"/>
        </w:rPr>
        <w:t>Woman</w:t>
      </w:r>
      <w:r>
        <w:rPr>
          <w:rFonts w:ascii="Arial" w:hAnsi="Arial" w:cs="Arial"/>
        </w:rPr>
        <w:t>:</w:t>
      </w:r>
      <w:r w:rsidRPr="00BA1A6E">
        <w:rPr>
          <w:rFonts w:ascii="Arial" w:hAnsi="Arial" w:cs="Arial"/>
        </w:rPr>
        <w:tab/>
        <w:t xml:space="preserve">I can’t believe </w:t>
      </w:r>
      <w:r>
        <w:rPr>
          <w:rFonts w:ascii="Arial" w:hAnsi="Arial" w:cs="Arial"/>
        </w:rPr>
        <w:t xml:space="preserve">it! Here? But we’re watching </w:t>
      </w:r>
      <w:r w:rsidRPr="00BA1A6E">
        <w:rPr>
          <w:rFonts w:ascii="Arial" w:hAnsi="Arial" w:cs="Arial"/>
        </w:rPr>
        <w:t>a play!</w:t>
      </w:r>
    </w:p>
    <w:p w:rsidR="00BA1A6E" w:rsidRPr="00BA1A6E" w:rsidRDefault="00BA1A6E" w:rsidP="00BA1A6E">
      <w:pPr>
        <w:pStyle w:val="HUBtext"/>
        <w:tabs>
          <w:tab w:val="left" w:pos="220"/>
          <w:tab w:val="left" w:pos="920"/>
        </w:tabs>
        <w:spacing w:before="57"/>
        <w:ind w:left="-700" w:firstLine="0"/>
        <w:rPr>
          <w:rFonts w:ascii="Arial" w:hAnsi="Arial" w:cs="Arial"/>
        </w:rPr>
      </w:pPr>
      <w:r w:rsidRPr="00BA1A6E">
        <w:rPr>
          <w:rFonts w:ascii="Arial" w:hAnsi="Arial" w:cs="Arial"/>
        </w:rPr>
        <w:t>Man</w:t>
      </w:r>
      <w:r>
        <w:rPr>
          <w:rFonts w:ascii="Arial" w:hAnsi="Arial" w:cs="Arial"/>
        </w:rPr>
        <w:t>:</w:t>
      </w:r>
      <w:r w:rsidRPr="00BA1A6E">
        <w:rPr>
          <w:rFonts w:ascii="Arial" w:hAnsi="Arial" w:cs="Arial"/>
        </w:rPr>
        <w:tab/>
        <w:t>I’m sorry. It’s an important game and…</w:t>
      </w:r>
    </w:p>
    <w:p w:rsidR="00BA1A6E" w:rsidRPr="00BA1A6E" w:rsidRDefault="00BA1A6E" w:rsidP="00BA1A6E">
      <w:pPr>
        <w:pStyle w:val="HUBtext"/>
        <w:tabs>
          <w:tab w:val="left" w:pos="220"/>
          <w:tab w:val="left" w:pos="920"/>
        </w:tabs>
        <w:spacing w:before="57"/>
        <w:ind w:left="-700" w:firstLine="0"/>
        <w:rPr>
          <w:rFonts w:ascii="Arial" w:hAnsi="Arial" w:cs="Arial"/>
        </w:rPr>
      </w:pPr>
      <w:r w:rsidRPr="00BA1A6E">
        <w:rPr>
          <w:rFonts w:ascii="Arial" w:hAnsi="Arial" w:cs="Arial"/>
        </w:rPr>
        <w:t>Woman</w:t>
      </w:r>
      <w:r>
        <w:rPr>
          <w:rFonts w:ascii="Arial" w:hAnsi="Arial" w:cs="Arial"/>
        </w:rPr>
        <w:t>:</w:t>
      </w:r>
      <w:r w:rsidRPr="00BA1A6E">
        <w:rPr>
          <w:rFonts w:ascii="Arial" w:hAnsi="Arial" w:cs="Arial"/>
        </w:rPr>
        <w:tab/>
        <w:t>I’m going home.</w:t>
      </w:r>
    </w:p>
    <w:p w:rsidR="00BA1A6E" w:rsidRDefault="00BA1A6E" w:rsidP="00BA1A6E">
      <w:pPr>
        <w:pStyle w:val="HUBtext"/>
        <w:tabs>
          <w:tab w:val="left" w:pos="220"/>
          <w:tab w:val="left" w:pos="920"/>
        </w:tabs>
        <w:spacing w:before="57"/>
        <w:ind w:left="-700" w:firstLine="0"/>
        <w:rPr>
          <w:rFonts w:ascii="Arial" w:hAnsi="Arial" w:cs="Arial"/>
        </w:rPr>
      </w:pPr>
    </w:p>
    <w:p w:rsidR="00BA1A6E" w:rsidRPr="00BA1A6E" w:rsidRDefault="00BA1A6E" w:rsidP="00BA1A6E">
      <w:pPr>
        <w:pStyle w:val="HUBtext"/>
        <w:tabs>
          <w:tab w:val="left" w:pos="220"/>
          <w:tab w:val="left" w:pos="920"/>
        </w:tabs>
        <w:spacing w:before="57"/>
        <w:ind w:left="-700" w:firstLine="0"/>
        <w:rPr>
          <w:rFonts w:ascii="Arial" w:hAnsi="Arial" w:cs="Arial"/>
        </w:rPr>
      </w:pPr>
      <w:r w:rsidRPr="00BA1A6E">
        <w:rPr>
          <w:rFonts w:ascii="Arial" w:hAnsi="Arial" w:cs="Arial"/>
        </w:rPr>
        <w:t>2.</w:t>
      </w:r>
    </w:p>
    <w:p w:rsidR="00BA1A6E" w:rsidRPr="00BA1A6E" w:rsidRDefault="00BA1A6E" w:rsidP="00BA1A6E">
      <w:pPr>
        <w:pStyle w:val="HUBtext"/>
        <w:tabs>
          <w:tab w:val="left" w:pos="220"/>
          <w:tab w:val="left" w:pos="920"/>
        </w:tabs>
        <w:spacing w:before="57"/>
        <w:ind w:left="-700" w:firstLine="0"/>
        <w:rPr>
          <w:rFonts w:ascii="Arial" w:hAnsi="Arial" w:cs="Arial"/>
        </w:rPr>
      </w:pPr>
      <w:r w:rsidRPr="00BA1A6E">
        <w:rPr>
          <w:rFonts w:ascii="Arial" w:hAnsi="Arial" w:cs="Arial"/>
        </w:rPr>
        <w:t>Man</w:t>
      </w:r>
      <w:r>
        <w:rPr>
          <w:rFonts w:ascii="Arial" w:hAnsi="Arial" w:cs="Arial"/>
        </w:rPr>
        <w:t>:</w:t>
      </w:r>
      <w:r w:rsidRPr="00BA1A6E">
        <w:rPr>
          <w:rFonts w:ascii="Arial" w:hAnsi="Arial" w:cs="Arial"/>
        </w:rPr>
        <w:tab/>
        <w:t>Oh, where is our car now? I can’t see it.</w:t>
      </w:r>
    </w:p>
    <w:p w:rsidR="00BA1A6E" w:rsidRPr="00BA1A6E" w:rsidRDefault="00BA1A6E" w:rsidP="00BA1A6E">
      <w:pPr>
        <w:pStyle w:val="HUBtext"/>
        <w:tabs>
          <w:tab w:val="left" w:pos="220"/>
          <w:tab w:val="left" w:pos="920"/>
        </w:tabs>
        <w:spacing w:before="57"/>
        <w:ind w:left="-700" w:firstLine="0"/>
        <w:rPr>
          <w:rFonts w:ascii="Arial" w:hAnsi="Arial" w:cs="Arial"/>
        </w:rPr>
      </w:pPr>
      <w:r w:rsidRPr="00BA1A6E">
        <w:rPr>
          <w:rFonts w:ascii="Arial" w:hAnsi="Arial" w:cs="Arial"/>
        </w:rPr>
        <w:t>Woman</w:t>
      </w:r>
      <w:r>
        <w:rPr>
          <w:rFonts w:ascii="Arial" w:hAnsi="Arial" w:cs="Arial"/>
        </w:rPr>
        <w:t>:</w:t>
      </w:r>
      <w:r w:rsidRPr="00BA1A6E">
        <w:rPr>
          <w:rFonts w:ascii="Arial" w:hAnsi="Arial" w:cs="Arial"/>
        </w:rPr>
        <w:tab/>
        <w:t>There it is. Next to that motorcycle.</w:t>
      </w:r>
    </w:p>
    <w:p w:rsidR="00BA1A6E" w:rsidRPr="00BA1A6E" w:rsidRDefault="00BA1A6E" w:rsidP="00BA1A6E">
      <w:pPr>
        <w:pStyle w:val="HUBtext"/>
        <w:tabs>
          <w:tab w:val="left" w:pos="220"/>
          <w:tab w:val="left" w:pos="920"/>
        </w:tabs>
        <w:spacing w:before="57"/>
        <w:ind w:left="-700" w:firstLine="0"/>
        <w:rPr>
          <w:rFonts w:ascii="Arial" w:hAnsi="Arial" w:cs="Arial"/>
        </w:rPr>
      </w:pPr>
      <w:r w:rsidRPr="00BA1A6E">
        <w:rPr>
          <w:rFonts w:ascii="Arial" w:hAnsi="Arial" w:cs="Arial"/>
        </w:rPr>
        <w:t>Man</w:t>
      </w:r>
      <w:r>
        <w:rPr>
          <w:rFonts w:ascii="Arial" w:hAnsi="Arial" w:cs="Arial"/>
        </w:rPr>
        <w:t>:</w:t>
      </w:r>
      <w:r w:rsidRPr="00BA1A6E">
        <w:rPr>
          <w:rFonts w:ascii="Arial" w:hAnsi="Arial" w:cs="Arial"/>
        </w:rPr>
        <w:tab/>
        <w:t>Oh, yes.</w:t>
      </w:r>
    </w:p>
    <w:p w:rsidR="00BA1A6E" w:rsidRPr="00BA1A6E" w:rsidRDefault="00BA1A6E" w:rsidP="00BA1A6E">
      <w:pPr>
        <w:pStyle w:val="HUBtext"/>
        <w:tabs>
          <w:tab w:val="left" w:pos="220"/>
          <w:tab w:val="left" w:pos="920"/>
        </w:tabs>
        <w:spacing w:before="57"/>
        <w:ind w:left="-700" w:firstLine="0"/>
        <w:rPr>
          <w:rFonts w:ascii="Arial" w:hAnsi="Arial" w:cs="Arial"/>
        </w:rPr>
      </w:pPr>
      <w:r w:rsidRPr="00BA1A6E">
        <w:rPr>
          <w:rFonts w:ascii="Arial" w:hAnsi="Arial" w:cs="Arial"/>
        </w:rPr>
        <w:t>Woman</w:t>
      </w:r>
      <w:r>
        <w:rPr>
          <w:rFonts w:ascii="Arial" w:hAnsi="Arial" w:cs="Arial"/>
        </w:rPr>
        <w:t>:</w:t>
      </w:r>
      <w:r w:rsidRPr="00BA1A6E">
        <w:rPr>
          <w:rFonts w:ascii="Arial" w:hAnsi="Arial" w:cs="Arial"/>
        </w:rPr>
        <w:tab/>
        <w:t>Do we need gas?</w:t>
      </w:r>
    </w:p>
    <w:p w:rsidR="00BA1A6E" w:rsidRPr="00BA1A6E" w:rsidRDefault="00BA1A6E" w:rsidP="00BA1A6E">
      <w:pPr>
        <w:pStyle w:val="HUBtext"/>
        <w:tabs>
          <w:tab w:val="left" w:pos="220"/>
          <w:tab w:val="left" w:pos="920"/>
        </w:tabs>
        <w:spacing w:before="57"/>
        <w:ind w:left="-700" w:firstLine="0"/>
        <w:rPr>
          <w:rFonts w:ascii="Arial" w:hAnsi="Arial" w:cs="Arial"/>
        </w:rPr>
      </w:pPr>
      <w:r w:rsidRPr="00BA1A6E">
        <w:rPr>
          <w:rFonts w:ascii="Arial" w:hAnsi="Arial" w:cs="Arial"/>
        </w:rPr>
        <w:t>Man</w:t>
      </w:r>
      <w:r>
        <w:rPr>
          <w:rFonts w:ascii="Arial" w:hAnsi="Arial" w:cs="Arial"/>
        </w:rPr>
        <w:t>:</w:t>
      </w:r>
      <w:r w:rsidRPr="00BA1A6E">
        <w:rPr>
          <w:rFonts w:ascii="Arial" w:hAnsi="Arial" w:cs="Arial"/>
        </w:rPr>
        <w:tab/>
        <w:t>No, I put some in this morning.</w:t>
      </w:r>
    </w:p>
    <w:p w:rsidR="00BA1A6E" w:rsidRPr="00BA1A6E" w:rsidRDefault="00BA1A6E" w:rsidP="00BA1A6E">
      <w:pPr>
        <w:pStyle w:val="HUBtext"/>
        <w:tabs>
          <w:tab w:val="left" w:pos="220"/>
          <w:tab w:val="left" w:pos="920"/>
        </w:tabs>
        <w:spacing w:before="57"/>
        <w:ind w:left="-700" w:firstLine="0"/>
        <w:rPr>
          <w:rFonts w:ascii="Arial" w:hAnsi="Arial" w:cs="Arial"/>
        </w:rPr>
      </w:pPr>
    </w:p>
    <w:p w:rsidR="00BA1A6E" w:rsidRPr="00BA1A6E" w:rsidRDefault="00BA1A6E" w:rsidP="00BA1A6E">
      <w:pPr>
        <w:pStyle w:val="HUBtext"/>
        <w:tabs>
          <w:tab w:val="left" w:pos="220"/>
          <w:tab w:val="left" w:pos="920"/>
        </w:tabs>
        <w:spacing w:before="57"/>
        <w:ind w:left="-700" w:firstLine="0"/>
        <w:rPr>
          <w:rFonts w:ascii="Arial" w:hAnsi="Arial" w:cs="Arial"/>
        </w:rPr>
      </w:pPr>
      <w:r w:rsidRPr="00BA1A6E">
        <w:rPr>
          <w:rFonts w:ascii="Arial" w:hAnsi="Arial" w:cs="Arial"/>
        </w:rPr>
        <w:t>3.</w:t>
      </w:r>
    </w:p>
    <w:p w:rsidR="00BA1A6E" w:rsidRPr="00BA1A6E" w:rsidRDefault="00BA1A6E" w:rsidP="00BA1A6E">
      <w:pPr>
        <w:pStyle w:val="HUBtext"/>
        <w:tabs>
          <w:tab w:val="left" w:pos="220"/>
          <w:tab w:val="left" w:pos="920"/>
        </w:tabs>
        <w:spacing w:before="57"/>
        <w:ind w:left="-700" w:firstLine="0"/>
        <w:rPr>
          <w:rFonts w:ascii="Arial" w:hAnsi="Arial" w:cs="Arial"/>
        </w:rPr>
      </w:pPr>
      <w:r w:rsidRPr="00BA1A6E">
        <w:rPr>
          <w:rFonts w:ascii="Arial" w:hAnsi="Arial" w:cs="Arial"/>
        </w:rPr>
        <w:t>Woman</w:t>
      </w:r>
      <w:r>
        <w:rPr>
          <w:rFonts w:ascii="Arial" w:hAnsi="Arial" w:cs="Arial"/>
        </w:rPr>
        <w:t>:</w:t>
      </w:r>
      <w:r w:rsidRPr="00BA1A6E">
        <w:rPr>
          <w:rFonts w:ascii="Arial" w:hAnsi="Arial" w:cs="Arial"/>
        </w:rPr>
        <w:tab/>
        <w:t>Do you want anything to drink?</w:t>
      </w:r>
    </w:p>
    <w:p w:rsidR="00BA1A6E" w:rsidRPr="00BA1A6E" w:rsidRDefault="00BA1A6E" w:rsidP="00BA1A6E">
      <w:pPr>
        <w:pStyle w:val="HUBtext"/>
        <w:tabs>
          <w:tab w:val="left" w:pos="220"/>
          <w:tab w:val="left" w:pos="920"/>
        </w:tabs>
        <w:spacing w:before="57"/>
        <w:ind w:left="-700" w:firstLine="0"/>
        <w:rPr>
          <w:rFonts w:ascii="Arial" w:hAnsi="Arial" w:cs="Arial"/>
        </w:rPr>
      </w:pPr>
      <w:r w:rsidRPr="00BA1A6E">
        <w:rPr>
          <w:rFonts w:ascii="Arial" w:hAnsi="Arial" w:cs="Arial"/>
        </w:rPr>
        <w:t>Man</w:t>
      </w:r>
      <w:r>
        <w:rPr>
          <w:rFonts w:ascii="Arial" w:hAnsi="Arial" w:cs="Arial"/>
        </w:rPr>
        <w:t>:</w:t>
      </w:r>
      <w:r w:rsidRPr="00BA1A6E">
        <w:rPr>
          <w:rFonts w:ascii="Arial" w:hAnsi="Arial" w:cs="Arial"/>
        </w:rPr>
        <w:tab/>
        <w:t>Yeah. I’d like a coffee, please.</w:t>
      </w:r>
    </w:p>
    <w:p w:rsidR="00BA1A6E" w:rsidRPr="00BA1A6E" w:rsidRDefault="00BA1A6E" w:rsidP="00BA1A6E">
      <w:pPr>
        <w:pStyle w:val="HUBtext"/>
        <w:tabs>
          <w:tab w:val="left" w:pos="220"/>
          <w:tab w:val="left" w:pos="920"/>
        </w:tabs>
        <w:spacing w:before="57"/>
        <w:ind w:left="-700" w:firstLine="0"/>
        <w:rPr>
          <w:rFonts w:ascii="Arial" w:hAnsi="Arial" w:cs="Arial"/>
        </w:rPr>
      </w:pPr>
      <w:r w:rsidRPr="00BA1A6E">
        <w:rPr>
          <w:rFonts w:ascii="Arial" w:hAnsi="Arial" w:cs="Arial"/>
        </w:rPr>
        <w:t>Woman</w:t>
      </w:r>
      <w:r>
        <w:rPr>
          <w:rFonts w:ascii="Arial" w:hAnsi="Arial" w:cs="Arial"/>
        </w:rPr>
        <w:t>:</w:t>
      </w:r>
      <w:r w:rsidRPr="00BA1A6E">
        <w:rPr>
          <w:rFonts w:ascii="Arial" w:hAnsi="Arial" w:cs="Arial"/>
        </w:rPr>
        <w:tab/>
        <w:t>Are you hungry?</w:t>
      </w:r>
    </w:p>
    <w:p w:rsidR="00BA1A6E" w:rsidRPr="00BA1A6E" w:rsidRDefault="00BA1A6E" w:rsidP="00BA1A6E">
      <w:pPr>
        <w:pStyle w:val="HUBtext"/>
        <w:tabs>
          <w:tab w:val="left" w:pos="220"/>
          <w:tab w:val="left" w:pos="920"/>
        </w:tabs>
        <w:spacing w:before="57"/>
        <w:ind w:left="-700" w:firstLine="0"/>
        <w:rPr>
          <w:rFonts w:ascii="Arial" w:hAnsi="Arial" w:cs="Arial"/>
        </w:rPr>
      </w:pPr>
      <w:r w:rsidRPr="00BA1A6E">
        <w:rPr>
          <w:rFonts w:ascii="Arial" w:hAnsi="Arial" w:cs="Arial"/>
        </w:rPr>
        <w:t>Man</w:t>
      </w:r>
      <w:r>
        <w:rPr>
          <w:rFonts w:ascii="Arial" w:hAnsi="Arial" w:cs="Arial"/>
        </w:rPr>
        <w:t>:</w:t>
      </w:r>
      <w:r w:rsidRPr="00BA1A6E">
        <w:rPr>
          <w:rFonts w:ascii="Arial" w:hAnsi="Arial" w:cs="Arial"/>
        </w:rPr>
        <w:tab/>
        <w:t>No, I’m fine. Wait! That’s our train!</w:t>
      </w:r>
    </w:p>
    <w:p w:rsidR="00BA1A6E" w:rsidRPr="00BA1A6E" w:rsidRDefault="00BA1A6E" w:rsidP="00BA1A6E">
      <w:pPr>
        <w:pStyle w:val="HUBtext"/>
        <w:tabs>
          <w:tab w:val="left" w:pos="220"/>
          <w:tab w:val="left" w:pos="920"/>
        </w:tabs>
        <w:spacing w:before="57"/>
        <w:ind w:left="-700" w:firstLine="0"/>
        <w:rPr>
          <w:rFonts w:ascii="Arial" w:hAnsi="Arial" w:cs="Arial"/>
        </w:rPr>
      </w:pPr>
      <w:r w:rsidRPr="00BA1A6E">
        <w:rPr>
          <w:rFonts w:ascii="Arial" w:hAnsi="Arial" w:cs="Arial"/>
        </w:rPr>
        <w:t>Woman</w:t>
      </w:r>
      <w:r>
        <w:rPr>
          <w:rFonts w:ascii="Arial" w:hAnsi="Arial" w:cs="Arial"/>
        </w:rPr>
        <w:t>:</w:t>
      </w:r>
      <w:r w:rsidRPr="00BA1A6E">
        <w:rPr>
          <w:rFonts w:ascii="Arial" w:hAnsi="Arial" w:cs="Arial"/>
        </w:rPr>
        <w:tab/>
        <w:t>You’re right!</w:t>
      </w:r>
    </w:p>
    <w:p w:rsidR="00B41385" w:rsidRPr="00BA1A6E" w:rsidRDefault="00BA1A6E" w:rsidP="00BA1A6E">
      <w:pPr>
        <w:pStyle w:val="HUBtext"/>
        <w:tabs>
          <w:tab w:val="left" w:pos="220"/>
          <w:tab w:val="left" w:pos="540"/>
          <w:tab w:val="left" w:pos="1080"/>
          <w:tab w:val="left" w:pos="1620"/>
          <w:tab w:val="left" w:pos="2200"/>
        </w:tabs>
        <w:spacing w:before="57"/>
        <w:ind w:left="-700" w:firstLine="0"/>
        <w:rPr>
          <w:rFonts w:ascii="Arial" w:hAnsi="Arial" w:cs="Arial"/>
        </w:rPr>
      </w:pPr>
      <w:r w:rsidRPr="00BA1A6E">
        <w:rPr>
          <w:rFonts w:ascii="Arial" w:hAnsi="Arial" w:cs="Arial"/>
        </w:rPr>
        <w:t>Man</w:t>
      </w:r>
      <w:r>
        <w:rPr>
          <w:rFonts w:ascii="Arial" w:hAnsi="Arial" w:cs="Arial"/>
        </w:rPr>
        <w:t>:</w:t>
      </w:r>
      <w:r w:rsidRPr="00BA1A6E">
        <w:rPr>
          <w:rFonts w:ascii="Arial" w:hAnsi="Arial" w:cs="Arial"/>
        </w:rPr>
        <w:tab/>
        <w:t>Come on,</w:t>
      </w:r>
      <w:r>
        <w:rPr>
          <w:rFonts w:ascii="Arial" w:hAnsi="Arial" w:cs="Arial"/>
        </w:rPr>
        <w:t xml:space="preserve"> there’s no time for coffee. </w:t>
      </w:r>
      <w:r w:rsidRPr="00BA1A6E">
        <w:rPr>
          <w:rFonts w:ascii="Arial" w:hAnsi="Arial" w:cs="Arial"/>
        </w:rPr>
        <w:t>Let’s run!</w:t>
      </w:r>
    </w:p>
    <w:p w:rsidR="00B41385" w:rsidRDefault="00B41385" w:rsidP="00B41385">
      <w:pPr>
        <w:pStyle w:val="HUBtext"/>
        <w:tabs>
          <w:tab w:val="left" w:pos="220"/>
          <w:tab w:val="left" w:pos="540"/>
          <w:tab w:val="left" w:pos="1080"/>
          <w:tab w:val="left" w:pos="1620"/>
          <w:tab w:val="left" w:pos="2200"/>
        </w:tabs>
        <w:spacing w:before="57"/>
        <w:ind w:left="-709" w:firstLine="0"/>
        <w:rPr>
          <w:rFonts w:ascii="Arial" w:hAnsi="Arial" w:cs="Arial"/>
        </w:rPr>
      </w:pPr>
    </w:p>
    <w:p w:rsidR="00C03984" w:rsidRDefault="00C03984" w:rsidP="00C03984">
      <w:pPr>
        <w:pStyle w:val="HUBtext"/>
        <w:tabs>
          <w:tab w:val="left" w:pos="220"/>
          <w:tab w:val="left" w:pos="540"/>
          <w:tab w:val="left" w:pos="1080"/>
          <w:tab w:val="left" w:pos="1620"/>
          <w:tab w:val="left" w:pos="2200"/>
        </w:tabs>
        <w:spacing w:before="57"/>
        <w:ind w:left="-686" w:firstLine="0"/>
        <w:rPr>
          <w:rFonts w:ascii="Arial" w:hAnsi="Arial" w:cs="Arial"/>
          <w:b/>
          <w:bCs/>
          <w:caps/>
          <w:spacing w:val="6"/>
        </w:rPr>
      </w:pPr>
    </w:p>
    <w:p w:rsidR="00C03984" w:rsidRPr="00DC3656" w:rsidRDefault="00C03984" w:rsidP="00C03984">
      <w:pPr>
        <w:pStyle w:val="HUBtext"/>
        <w:tabs>
          <w:tab w:val="left" w:pos="220"/>
          <w:tab w:val="left" w:pos="540"/>
          <w:tab w:val="left" w:pos="1080"/>
          <w:tab w:val="left" w:pos="1620"/>
          <w:tab w:val="left" w:pos="2200"/>
        </w:tabs>
        <w:spacing w:before="57"/>
        <w:ind w:left="-686" w:firstLine="0"/>
        <w:rPr>
          <w:rFonts w:ascii="Arial" w:hAnsi="Arial" w:cs="Arial"/>
          <w:b/>
          <w:bCs/>
          <w:caps/>
          <w:spacing w:val="6"/>
        </w:rPr>
      </w:pPr>
      <w:r w:rsidRPr="00DC3656">
        <w:rPr>
          <w:rFonts w:ascii="Arial" w:hAnsi="Arial" w:cs="Arial"/>
          <w:b/>
          <w:bCs/>
          <w:caps/>
          <w:spacing w:val="6"/>
        </w:rPr>
        <w:t>READING</w:t>
      </w:r>
    </w:p>
    <w:p w:rsidR="00C03984" w:rsidRPr="00DC3656" w:rsidRDefault="00C03984" w:rsidP="00C03984">
      <w:pPr>
        <w:pStyle w:val="HUBtext"/>
        <w:tabs>
          <w:tab w:val="left" w:pos="220"/>
          <w:tab w:val="left" w:pos="540"/>
          <w:tab w:val="left" w:pos="1080"/>
          <w:tab w:val="left" w:pos="1620"/>
          <w:tab w:val="left" w:pos="2200"/>
        </w:tabs>
        <w:spacing w:before="57"/>
        <w:ind w:left="-686" w:firstLine="0"/>
        <w:rPr>
          <w:rFonts w:ascii="Arial" w:hAnsi="Arial" w:cs="Arial"/>
        </w:rPr>
      </w:pPr>
      <w:r w:rsidRPr="00DC3656">
        <w:rPr>
          <w:rFonts w:ascii="Arial" w:hAnsi="Arial" w:cs="Arial"/>
        </w:rPr>
        <w:t>1.</w:t>
      </w:r>
      <w:r>
        <w:rPr>
          <w:rFonts w:ascii="Arial" w:hAnsi="Arial" w:cs="Arial"/>
        </w:rPr>
        <w:t xml:space="preserve"> </w:t>
      </w:r>
      <w:r w:rsidRPr="00DC3656">
        <w:rPr>
          <w:rFonts w:ascii="Arial" w:hAnsi="Arial" w:cs="Arial"/>
        </w:rPr>
        <w:t>London, Ohio, U.S.A.</w:t>
      </w:r>
      <w:r>
        <w:rPr>
          <w:rFonts w:ascii="Arial" w:hAnsi="Arial" w:cs="Arial"/>
        </w:rPr>
        <w:t xml:space="preserve">      </w:t>
      </w:r>
      <w:r w:rsidRPr="00DC3656">
        <w:rPr>
          <w:rFonts w:ascii="Arial" w:hAnsi="Arial" w:cs="Arial"/>
        </w:rPr>
        <w:t>2.</w:t>
      </w:r>
      <w:r>
        <w:rPr>
          <w:rFonts w:ascii="Arial" w:hAnsi="Arial" w:cs="Arial"/>
        </w:rPr>
        <w:t xml:space="preserve"> </w:t>
      </w:r>
      <w:r w:rsidRPr="00DC3656">
        <w:rPr>
          <w:rFonts w:ascii="Arial" w:hAnsi="Arial" w:cs="Arial"/>
        </w:rPr>
        <w:t>bigger</w:t>
      </w:r>
      <w:r>
        <w:rPr>
          <w:rFonts w:ascii="Arial" w:hAnsi="Arial" w:cs="Arial"/>
        </w:rPr>
        <w:t xml:space="preserve">      </w:t>
      </w:r>
      <w:r w:rsidRPr="00DC3656">
        <w:rPr>
          <w:rFonts w:ascii="Arial" w:hAnsi="Arial" w:cs="Arial"/>
        </w:rPr>
        <w:t>3.</w:t>
      </w:r>
      <w:r>
        <w:rPr>
          <w:rFonts w:ascii="Arial" w:hAnsi="Arial" w:cs="Arial"/>
        </w:rPr>
        <w:t xml:space="preserve"> </w:t>
      </w:r>
      <w:r w:rsidRPr="00DC3656">
        <w:rPr>
          <w:rFonts w:ascii="Arial" w:hAnsi="Arial" w:cs="Arial"/>
        </w:rPr>
        <w:t>last year / for a few days</w:t>
      </w:r>
      <w:r>
        <w:rPr>
          <w:rFonts w:ascii="Arial" w:hAnsi="Arial" w:cs="Arial"/>
        </w:rPr>
        <w:t xml:space="preserve">      </w:t>
      </w:r>
      <w:r w:rsidRPr="00DC3656">
        <w:rPr>
          <w:rFonts w:ascii="Arial" w:hAnsi="Arial" w:cs="Arial"/>
        </w:rPr>
        <w:t>4.</w:t>
      </w:r>
      <w:r>
        <w:rPr>
          <w:rFonts w:ascii="Arial" w:hAnsi="Arial" w:cs="Arial"/>
        </w:rPr>
        <w:t xml:space="preserve"> </w:t>
      </w:r>
      <w:r w:rsidRPr="00DC3656">
        <w:rPr>
          <w:rFonts w:ascii="Arial" w:hAnsi="Arial" w:cs="Arial"/>
        </w:rPr>
        <w:t>her home</w:t>
      </w:r>
    </w:p>
    <w:p w:rsidR="00BA1A6E" w:rsidRDefault="00BA1A6E" w:rsidP="00C03984">
      <w:pPr>
        <w:spacing w:line="280" w:lineRule="exact"/>
        <w:rPr>
          <w:rFonts w:ascii="Arial" w:hAnsi="Arial" w:cs="Arial"/>
          <w:b/>
          <w:bCs/>
          <w:color w:val="000000"/>
          <w:sz w:val="32"/>
          <w:szCs w:val="32"/>
          <w:lang w:val="en-US"/>
        </w:rPr>
      </w:pPr>
    </w:p>
    <w:p w:rsidR="00C03984" w:rsidRDefault="00C03984" w:rsidP="00791273">
      <w:pPr>
        <w:spacing w:line="280" w:lineRule="exact"/>
        <w:ind w:left="-709"/>
        <w:rPr>
          <w:rFonts w:ascii="Arial" w:hAnsi="Arial" w:cs="Arial"/>
          <w:b/>
          <w:bCs/>
          <w:color w:val="000000"/>
          <w:sz w:val="32"/>
          <w:szCs w:val="32"/>
          <w:lang w:val="en-US"/>
        </w:rPr>
      </w:pPr>
    </w:p>
    <w:p w:rsidR="00791273" w:rsidRPr="00361B94" w:rsidRDefault="00791273" w:rsidP="00791273">
      <w:pPr>
        <w:spacing w:line="280" w:lineRule="exact"/>
        <w:ind w:left="-709"/>
        <w:rPr>
          <w:rFonts w:ascii="Arial" w:hAnsi="Arial" w:cs="Arial"/>
          <w:b/>
          <w:bCs/>
          <w:color w:val="000000"/>
          <w:sz w:val="32"/>
          <w:szCs w:val="32"/>
          <w:lang w:val="en-US"/>
        </w:rPr>
      </w:pPr>
      <w:r>
        <w:rPr>
          <w:rFonts w:ascii="Arial" w:hAnsi="Arial" w:cs="Arial"/>
          <w:b/>
          <w:bCs/>
          <w:color w:val="000000"/>
          <w:sz w:val="32"/>
          <w:szCs w:val="32"/>
          <w:lang w:val="en-US"/>
        </w:rPr>
        <w:t>Test 7</w:t>
      </w:r>
    </w:p>
    <w:p w:rsidR="00331F8B" w:rsidRPr="00361B94" w:rsidRDefault="00331F8B" w:rsidP="00331F8B">
      <w:pPr>
        <w:spacing w:line="280" w:lineRule="exact"/>
        <w:ind w:left="-567"/>
        <w:rPr>
          <w:rFonts w:ascii="Arial" w:hAnsi="Arial" w:cs="Arial"/>
          <w:b/>
          <w:bCs/>
          <w:color w:val="000000"/>
          <w:sz w:val="32"/>
          <w:szCs w:val="32"/>
          <w:lang w:val="en-US"/>
        </w:rPr>
      </w:pPr>
    </w:p>
    <w:p w:rsidR="00331F8B" w:rsidRPr="00331F8B" w:rsidRDefault="00331F8B" w:rsidP="00331F8B">
      <w:pPr>
        <w:pStyle w:val="HUBtext"/>
        <w:tabs>
          <w:tab w:val="left" w:pos="220"/>
          <w:tab w:val="left" w:pos="540"/>
          <w:tab w:val="left" w:pos="1080"/>
          <w:tab w:val="left" w:pos="1620"/>
          <w:tab w:val="left" w:pos="2200"/>
        </w:tabs>
        <w:spacing w:before="57"/>
        <w:ind w:left="-709" w:firstLine="0"/>
        <w:rPr>
          <w:rFonts w:ascii="Arial" w:hAnsi="Arial" w:cs="Arial"/>
          <w:b/>
          <w:bCs/>
          <w:caps/>
          <w:spacing w:val="6"/>
        </w:rPr>
      </w:pPr>
      <w:r w:rsidRPr="00331F8B">
        <w:rPr>
          <w:rFonts w:ascii="Arial" w:hAnsi="Arial" w:cs="Arial"/>
          <w:b/>
          <w:bCs/>
          <w:caps/>
          <w:spacing w:val="6"/>
        </w:rPr>
        <w:t xml:space="preserve">vocabulary </w:t>
      </w:r>
    </w:p>
    <w:p w:rsidR="00331F8B" w:rsidRPr="00344A3C" w:rsidRDefault="00331F8B" w:rsidP="00344A3C">
      <w:pPr>
        <w:pStyle w:val="HUBtext"/>
        <w:tabs>
          <w:tab w:val="left" w:pos="220"/>
          <w:tab w:val="left" w:pos="540"/>
          <w:tab w:val="left" w:pos="1080"/>
          <w:tab w:val="left" w:pos="1620"/>
          <w:tab w:val="left" w:pos="2200"/>
        </w:tabs>
        <w:ind w:left="-709" w:firstLine="0"/>
        <w:rPr>
          <w:rFonts w:ascii="Arial" w:hAnsi="Arial" w:cs="Arial"/>
        </w:rPr>
      </w:pPr>
      <w:r w:rsidRPr="00344A3C">
        <w:rPr>
          <w:rFonts w:ascii="Arial" w:hAnsi="Arial" w:cs="Arial"/>
        </w:rPr>
        <w:t>A.</w:t>
      </w:r>
    </w:p>
    <w:p w:rsidR="00344A3C" w:rsidRDefault="00B30EB5" w:rsidP="00344A3C">
      <w:pPr>
        <w:pStyle w:val="HUBtext"/>
        <w:tabs>
          <w:tab w:val="left" w:pos="220"/>
          <w:tab w:val="left" w:pos="540"/>
          <w:tab w:val="left" w:pos="1080"/>
          <w:tab w:val="left" w:pos="1620"/>
          <w:tab w:val="left" w:pos="2200"/>
        </w:tabs>
        <w:ind w:left="-709" w:firstLine="0"/>
        <w:rPr>
          <w:rFonts w:ascii="Arial" w:hAnsi="Arial" w:cs="Arial"/>
        </w:rPr>
      </w:pPr>
      <w:r w:rsidRPr="00344A3C">
        <w:rPr>
          <w:rFonts w:ascii="Arial" w:hAnsi="Arial" w:cs="Arial"/>
        </w:rPr>
        <w:t>1.</w:t>
      </w:r>
      <w:r w:rsidR="00344A3C">
        <w:rPr>
          <w:rFonts w:ascii="Arial" w:hAnsi="Arial" w:cs="Arial"/>
        </w:rPr>
        <w:t xml:space="preserve"> </w:t>
      </w:r>
      <w:r w:rsidRPr="00344A3C">
        <w:rPr>
          <w:rFonts w:ascii="Arial" w:hAnsi="Arial" w:cs="Arial"/>
        </w:rPr>
        <w:t>check in</w:t>
      </w:r>
      <w:r w:rsidR="00344A3C">
        <w:rPr>
          <w:rFonts w:ascii="Arial" w:hAnsi="Arial" w:cs="Arial"/>
        </w:rPr>
        <w:t xml:space="preserve">      </w:t>
      </w:r>
      <w:r w:rsidRPr="00344A3C">
        <w:rPr>
          <w:rFonts w:ascii="Arial" w:hAnsi="Arial" w:cs="Arial"/>
        </w:rPr>
        <w:t>2.</w:t>
      </w:r>
      <w:r w:rsidR="00344A3C">
        <w:rPr>
          <w:rFonts w:ascii="Arial" w:hAnsi="Arial" w:cs="Arial"/>
        </w:rPr>
        <w:t xml:space="preserve"> </w:t>
      </w:r>
      <w:r w:rsidRPr="00344A3C">
        <w:rPr>
          <w:rFonts w:ascii="Arial" w:hAnsi="Arial" w:cs="Arial"/>
        </w:rPr>
        <w:t>luggage</w:t>
      </w:r>
      <w:r w:rsidR="00344A3C">
        <w:rPr>
          <w:rFonts w:ascii="Arial" w:hAnsi="Arial" w:cs="Arial"/>
        </w:rPr>
        <w:t xml:space="preserve">      </w:t>
      </w:r>
      <w:r w:rsidRPr="00344A3C">
        <w:rPr>
          <w:rFonts w:ascii="Arial" w:hAnsi="Arial" w:cs="Arial"/>
        </w:rPr>
        <w:t>3.</w:t>
      </w:r>
      <w:r w:rsidR="00344A3C">
        <w:rPr>
          <w:rFonts w:ascii="Arial" w:hAnsi="Arial" w:cs="Arial"/>
        </w:rPr>
        <w:t xml:space="preserve"> </w:t>
      </w:r>
      <w:r w:rsidRPr="00344A3C">
        <w:rPr>
          <w:rFonts w:ascii="Arial" w:hAnsi="Arial" w:cs="Arial"/>
        </w:rPr>
        <w:t>passport</w:t>
      </w:r>
      <w:r w:rsidR="00344A3C">
        <w:rPr>
          <w:rFonts w:ascii="Arial" w:hAnsi="Arial" w:cs="Arial"/>
        </w:rPr>
        <w:t xml:space="preserve">      </w:t>
      </w:r>
      <w:r w:rsidRPr="00344A3C">
        <w:rPr>
          <w:rFonts w:ascii="Arial" w:hAnsi="Arial" w:cs="Arial"/>
        </w:rPr>
        <w:t>4.</w:t>
      </w:r>
      <w:r w:rsidR="00344A3C">
        <w:rPr>
          <w:rFonts w:ascii="Arial" w:hAnsi="Arial" w:cs="Arial"/>
        </w:rPr>
        <w:t xml:space="preserve"> </w:t>
      </w:r>
      <w:r w:rsidRPr="00344A3C">
        <w:rPr>
          <w:rFonts w:ascii="Arial" w:hAnsi="Arial" w:cs="Arial"/>
        </w:rPr>
        <w:t>seat</w:t>
      </w:r>
      <w:r w:rsidR="00344A3C">
        <w:rPr>
          <w:rFonts w:ascii="Arial" w:hAnsi="Arial" w:cs="Arial"/>
        </w:rPr>
        <w:t xml:space="preserve">     </w:t>
      </w:r>
    </w:p>
    <w:p w:rsidR="00331F8B" w:rsidRPr="00344A3C" w:rsidRDefault="00B30EB5" w:rsidP="00344A3C">
      <w:pPr>
        <w:pStyle w:val="HUBtext"/>
        <w:tabs>
          <w:tab w:val="left" w:pos="220"/>
          <w:tab w:val="left" w:pos="540"/>
          <w:tab w:val="left" w:pos="1080"/>
          <w:tab w:val="left" w:pos="1620"/>
          <w:tab w:val="left" w:pos="2200"/>
        </w:tabs>
        <w:ind w:left="-709" w:firstLine="0"/>
        <w:rPr>
          <w:rFonts w:ascii="Arial" w:hAnsi="Arial" w:cs="Arial"/>
        </w:rPr>
      </w:pPr>
      <w:r w:rsidRPr="00344A3C">
        <w:rPr>
          <w:rFonts w:ascii="Arial" w:hAnsi="Arial" w:cs="Arial"/>
        </w:rPr>
        <w:t>5.</w:t>
      </w:r>
      <w:r w:rsidR="00344A3C">
        <w:rPr>
          <w:rFonts w:ascii="Arial" w:hAnsi="Arial" w:cs="Arial"/>
        </w:rPr>
        <w:t xml:space="preserve"> </w:t>
      </w:r>
      <w:r w:rsidRPr="00344A3C">
        <w:rPr>
          <w:rFonts w:ascii="Arial" w:hAnsi="Arial" w:cs="Arial"/>
        </w:rPr>
        <w:t>boarding pass</w:t>
      </w:r>
      <w:r w:rsidR="00344A3C">
        <w:rPr>
          <w:rFonts w:ascii="Arial" w:hAnsi="Arial" w:cs="Arial"/>
        </w:rPr>
        <w:t xml:space="preserve">      </w:t>
      </w:r>
      <w:r w:rsidRPr="00344A3C">
        <w:rPr>
          <w:rFonts w:ascii="Arial" w:hAnsi="Arial" w:cs="Arial"/>
        </w:rPr>
        <w:t>6.</w:t>
      </w:r>
      <w:r w:rsidR="00344A3C">
        <w:rPr>
          <w:rFonts w:ascii="Arial" w:hAnsi="Arial" w:cs="Arial"/>
        </w:rPr>
        <w:t xml:space="preserve"> </w:t>
      </w:r>
      <w:r w:rsidRPr="00344A3C">
        <w:rPr>
          <w:rFonts w:ascii="Arial" w:hAnsi="Arial" w:cs="Arial"/>
        </w:rPr>
        <w:t>departure</w:t>
      </w:r>
      <w:r w:rsidR="00344A3C">
        <w:rPr>
          <w:rFonts w:ascii="Arial" w:hAnsi="Arial" w:cs="Arial"/>
        </w:rPr>
        <w:t xml:space="preserve">      </w:t>
      </w:r>
      <w:r w:rsidRPr="00344A3C">
        <w:rPr>
          <w:rFonts w:ascii="Arial" w:hAnsi="Arial" w:cs="Arial"/>
        </w:rPr>
        <w:t>7.</w:t>
      </w:r>
      <w:r w:rsidR="00344A3C">
        <w:rPr>
          <w:rFonts w:ascii="Arial" w:hAnsi="Arial" w:cs="Arial"/>
        </w:rPr>
        <w:t xml:space="preserve"> </w:t>
      </w:r>
      <w:r w:rsidRPr="00344A3C">
        <w:rPr>
          <w:rFonts w:ascii="Arial" w:hAnsi="Arial" w:cs="Arial"/>
        </w:rPr>
        <w:t>flight attendant</w:t>
      </w:r>
      <w:r w:rsidR="00344A3C">
        <w:rPr>
          <w:rFonts w:ascii="Arial" w:hAnsi="Arial" w:cs="Arial"/>
        </w:rPr>
        <w:t xml:space="preserve">      </w:t>
      </w:r>
      <w:r w:rsidRPr="00344A3C">
        <w:rPr>
          <w:rFonts w:ascii="Arial" w:hAnsi="Arial" w:cs="Arial"/>
        </w:rPr>
        <w:t>8.</w:t>
      </w:r>
      <w:r w:rsidR="00344A3C">
        <w:rPr>
          <w:rFonts w:ascii="Arial" w:hAnsi="Arial" w:cs="Arial"/>
        </w:rPr>
        <w:t xml:space="preserve"> </w:t>
      </w:r>
      <w:r w:rsidRPr="00344A3C">
        <w:rPr>
          <w:rFonts w:ascii="Arial" w:hAnsi="Arial" w:cs="Arial"/>
        </w:rPr>
        <w:t>plane</w:t>
      </w:r>
    </w:p>
    <w:p w:rsidR="00B30EB5" w:rsidRPr="00344A3C" w:rsidRDefault="00B30EB5" w:rsidP="00344A3C">
      <w:pPr>
        <w:pStyle w:val="HUBtext"/>
        <w:tabs>
          <w:tab w:val="left" w:pos="220"/>
          <w:tab w:val="left" w:pos="540"/>
          <w:tab w:val="left" w:pos="1080"/>
          <w:tab w:val="left" w:pos="1620"/>
          <w:tab w:val="left" w:pos="2200"/>
        </w:tabs>
        <w:ind w:left="-709" w:firstLine="0"/>
        <w:rPr>
          <w:rFonts w:ascii="Arial" w:hAnsi="Arial" w:cs="Arial"/>
        </w:rPr>
      </w:pPr>
    </w:p>
    <w:p w:rsidR="00331F8B" w:rsidRPr="00344A3C" w:rsidRDefault="00331F8B" w:rsidP="00344A3C">
      <w:pPr>
        <w:pStyle w:val="HUBtext"/>
        <w:tabs>
          <w:tab w:val="left" w:pos="220"/>
          <w:tab w:val="left" w:pos="540"/>
          <w:tab w:val="left" w:pos="1080"/>
          <w:tab w:val="left" w:pos="1620"/>
          <w:tab w:val="left" w:pos="2200"/>
        </w:tabs>
        <w:ind w:left="-709" w:firstLine="0"/>
        <w:rPr>
          <w:rFonts w:ascii="Arial" w:hAnsi="Arial" w:cs="Arial"/>
        </w:rPr>
      </w:pPr>
      <w:r w:rsidRPr="00344A3C">
        <w:rPr>
          <w:rFonts w:ascii="Arial" w:hAnsi="Arial" w:cs="Arial"/>
        </w:rPr>
        <w:t>B.</w:t>
      </w:r>
    </w:p>
    <w:p w:rsidR="00331F8B" w:rsidRPr="00344A3C" w:rsidRDefault="00B30EB5" w:rsidP="00344A3C">
      <w:pPr>
        <w:pStyle w:val="HUBtext"/>
        <w:tabs>
          <w:tab w:val="left" w:pos="220"/>
          <w:tab w:val="left" w:pos="540"/>
          <w:tab w:val="left" w:pos="1080"/>
          <w:tab w:val="left" w:pos="1620"/>
          <w:tab w:val="left" w:pos="2200"/>
        </w:tabs>
        <w:ind w:left="-709" w:firstLine="0"/>
        <w:rPr>
          <w:rFonts w:ascii="Arial" w:hAnsi="Arial" w:cs="Arial"/>
        </w:rPr>
      </w:pPr>
      <w:r w:rsidRPr="00344A3C">
        <w:rPr>
          <w:rFonts w:ascii="Arial" w:hAnsi="Arial" w:cs="Arial"/>
        </w:rPr>
        <w:t>1. d</w:t>
      </w:r>
      <w:r w:rsidR="00344A3C">
        <w:rPr>
          <w:rFonts w:ascii="Arial" w:hAnsi="Arial" w:cs="Arial"/>
        </w:rPr>
        <w:t xml:space="preserve">       </w:t>
      </w:r>
      <w:r w:rsidRPr="00344A3C">
        <w:rPr>
          <w:rFonts w:ascii="Arial" w:hAnsi="Arial" w:cs="Arial"/>
        </w:rPr>
        <w:t xml:space="preserve">2. </w:t>
      </w:r>
      <w:r w:rsidR="00344A3C" w:rsidRPr="00344A3C">
        <w:rPr>
          <w:rFonts w:ascii="Arial" w:hAnsi="Arial" w:cs="Arial"/>
        </w:rPr>
        <w:t>F</w:t>
      </w:r>
      <w:r w:rsidR="00344A3C">
        <w:rPr>
          <w:rFonts w:ascii="Arial" w:hAnsi="Arial" w:cs="Arial"/>
        </w:rPr>
        <w:t xml:space="preserve">      </w:t>
      </w:r>
      <w:r w:rsidRPr="00344A3C">
        <w:rPr>
          <w:rFonts w:ascii="Arial" w:hAnsi="Arial" w:cs="Arial"/>
        </w:rPr>
        <w:t>3. b</w:t>
      </w:r>
      <w:r w:rsidR="00344A3C">
        <w:rPr>
          <w:rFonts w:ascii="Arial" w:hAnsi="Arial" w:cs="Arial"/>
        </w:rPr>
        <w:t xml:space="preserve">      </w:t>
      </w:r>
      <w:r w:rsidRPr="00344A3C">
        <w:rPr>
          <w:rFonts w:ascii="Arial" w:hAnsi="Arial" w:cs="Arial"/>
        </w:rPr>
        <w:t>4. e</w:t>
      </w:r>
      <w:r w:rsidR="00344A3C">
        <w:rPr>
          <w:rFonts w:ascii="Arial" w:hAnsi="Arial" w:cs="Arial"/>
        </w:rPr>
        <w:t xml:space="preserve">      </w:t>
      </w:r>
      <w:r w:rsidRPr="00344A3C">
        <w:rPr>
          <w:rFonts w:ascii="Arial" w:hAnsi="Arial" w:cs="Arial"/>
        </w:rPr>
        <w:t>5. c</w:t>
      </w:r>
      <w:r w:rsidRPr="00344A3C">
        <w:rPr>
          <w:rFonts w:ascii="Arial" w:hAnsi="Arial" w:cs="Arial"/>
        </w:rPr>
        <w:tab/>
      </w:r>
      <w:r w:rsidR="00344A3C">
        <w:rPr>
          <w:rFonts w:ascii="Arial" w:hAnsi="Arial" w:cs="Arial"/>
        </w:rPr>
        <w:t xml:space="preserve">      </w:t>
      </w:r>
      <w:r w:rsidR="00344A3C" w:rsidRPr="00344A3C">
        <w:rPr>
          <w:rFonts w:ascii="Arial" w:hAnsi="Arial" w:cs="Arial"/>
        </w:rPr>
        <w:t xml:space="preserve"> </w:t>
      </w:r>
      <w:r w:rsidRPr="00344A3C">
        <w:rPr>
          <w:rFonts w:ascii="Arial" w:hAnsi="Arial" w:cs="Arial"/>
        </w:rPr>
        <w:t xml:space="preserve">6. </w:t>
      </w:r>
      <w:r w:rsidR="0023009D">
        <w:rPr>
          <w:rFonts w:ascii="Arial" w:hAnsi="Arial" w:cs="Arial"/>
        </w:rPr>
        <w:t>a</w:t>
      </w:r>
    </w:p>
    <w:p w:rsidR="00B30EB5" w:rsidRPr="00344A3C" w:rsidRDefault="00B30EB5" w:rsidP="00344A3C">
      <w:pPr>
        <w:pStyle w:val="HUBtext"/>
        <w:tabs>
          <w:tab w:val="left" w:pos="220"/>
          <w:tab w:val="left" w:pos="540"/>
          <w:tab w:val="left" w:pos="1080"/>
          <w:tab w:val="left" w:pos="1620"/>
          <w:tab w:val="left" w:pos="2200"/>
        </w:tabs>
        <w:ind w:left="-709" w:firstLine="0"/>
        <w:rPr>
          <w:rFonts w:ascii="Arial" w:hAnsi="Arial" w:cs="Arial"/>
        </w:rPr>
      </w:pPr>
      <w:r w:rsidRPr="00344A3C">
        <w:rPr>
          <w:rFonts w:ascii="Arial" w:hAnsi="Arial" w:cs="Arial"/>
        </w:rPr>
        <w:t>1.</w:t>
      </w:r>
      <w:r w:rsidR="00344A3C">
        <w:rPr>
          <w:rFonts w:ascii="Arial" w:hAnsi="Arial" w:cs="Arial"/>
        </w:rPr>
        <w:t xml:space="preserve"> </w:t>
      </w:r>
      <w:r w:rsidRPr="00344A3C">
        <w:rPr>
          <w:rFonts w:ascii="Arial" w:hAnsi="Arial" w:cs="Arial"/>
        </w:rPr>
        <w:t>in advance</w:t>
      </w:r>
      <w:r w:rsidR="00344A3C">
        <w:rPr>
          <w:rFonts w:ascii="Arial" w:hAnsi="Arial" w:cs="Arial"/>
        </w:rPr>
        <w:t xml:space="preserve">      </w:t>
      </w:r>
      <w:r w:rsidRPr="00344A3C">
        <w:rPr>
          <w:rFonts w:ascii="Arial" w:hAnsi="Arial" w:cs="Arial"/>
        </w:rPr>
        <w:t>2.</w:t>
      </w:r>
      <w:r w:rsidR="00344A3C">
        <w:rPr>
          <w:rFonts w:ascii="Arial" w:hAnsi="Arial" w:cs="Arial"/>
        </w:rPr>
        <w:t xml:space="preserve"> </w:t>
      </w:r>
      <w:r w:rsidRPr="00344A3C">
        <w:rPr>
          <w:rFonts w:ascii="Arial" w:hAnsi="Arial" w:cs="Arial"/>
        </w:rPr>
        <w:t>hand… in</w:t>
      </w:r>
      <w:r w:rsidR="00344A3C">
        <w:rPr>
          <w:rFonts w:ascii="Arial" w:hAnsi="Arial" w:cs="Arial"/>
        </w:rPr>
        <w:t xml:space="preserve">      </w:t>
      </w:r>
      <w:r w:rsidRPr="00344A3C">
        <w:rPr>
          <w:rFonts w:ascii="Arial" w:hAnsi="Arial" w:cs="Arial"/>
        </w:rPr>
        <w:t>3.</w:t>
      </w:r>
      <w:r w:rsidR="00344A3C">
        <w:rPr>
          <w:rFonts w:ascii="Arial" w:hAnsi="Arial" w:cs="Arial"/>
        </w:rPr>
        <w:t xml:space="preserve"> </w:t>
      </w:r>
      <w:r w:rsidRPr="00344A3C">
        <w:rPr>
          <w:rFonts w:ascii="Arial" w:hAnsi="Arial" w:cs="Arial"/>
        </w:rPr>
        <w:t>make money</w:t>
      </w:r>
      <w:r w:rsidR="00344A3C">
        <w:rPr>
          <w:rFonts w:ascii="Arial" w:hAnsi="Arial" w:cs="Arial"/>
        </w:rPr>
        <w:t xml:space="preserve">      </w:t>
      </w:r>
      <w:r w:rsidRPr="00344A3C">
        <w:rPr>
          <w:rFonts w:ascii="Arial" w:hAnsi="Arial" w:cs="Arial"/>
        </w:rPr>
        <w:t>4.</w:t>
      </w:r>
      <w:r w:rsidRPr="00344A3C">
        <w:rPr>
          <w:rFonts w:ascii="Arial" w:hAnsi="Arial" w:cs="Arial"/>
        </w:rPr>
        <w:tab/>
        <w:t>part-time job</w:t>
      </w:r>
      <w:r w:rsidR="00344A3C">
        <w:rPr>
          <w:rFonts w:ascii="Arial" w:hAnsi="Arial" w:cs="Arial"/>
        </w:rPr>
        <w:t xml:space="preserve">      </w:t>
      </w:r>
      <w:r w:rsidRPr="00344A3C">
        <w:rPr>
          <w:rFonts w:ascii="Arial" w:hAnsi="Arial" w:cs="Arial"/>
        </w:rPr>
        <w:t>5.</w:t>
      </w:r>
      <w:r w:rsidRPr="00344A3C">
        <w:rPr>
          <w:rFonts w:ascii="Arial" w:hAnsi="Arial" w:cs="Arial"/>
        </w:rPr>
        <w:tab/>
        <w:t>take out</w:t>
      </w:r>
      <w:r w:rsidR="00344A3C">
        <w:rPr>
          <w:rFonts w:ascii="Arial" w:hAnsi="Arial" w:cs="Arial"/>
        </w:rPr>
        <w:t xml:space="preserve">      </w:t>
      </w:r>
      <w:r w:rsidRPr="00344A3C">
        <w:rPr>
          <w:rFonts w:ascii="Arial" w:hAnsi="Arial" w:cs="Arial"/>
        </w:rPr>
        <w:t>6.</w:t>
      </w:r>
      <w:r w:rsidRPr="00344A3C">
        <w:rPr>
          <w:rFonts w:ascii="Arial" w:hAnsi="Arial" w:cs="Arial"/>
        </w:rPr>
        <w:tab/>
        <w:t>It depends</w:t>
      </w:r>
    </w:p>
    <w:p w:rsidR="00331F8B" w:rsidRPr="00344A3C" w:rsidRDefault="00331F8B" w:rsidP="00344A3C">
      <w:pPr>
        <w:pStyle w:val="HUBtext"/>
        <w:tabs>
          <w:tab w:val="left" w:pos="220"/>
          <w:tab w:val="left" w:pos="540"/>
          <w:tab w:val="left" w:pos="1080"/>
          <w:tab w:val="left" w:pos="1620"/>
          <w:tab w:val="left" w:pos="2200"/>
        </w:tabs>
        <w:spacing w:before="113"/>
        <w:ind w:left="-709" w:firstLine="0"/>
        <w:rPr>
          <w:rFonts w:ascii="Arial" w:hAnsi="Arial" w:cs="Arial"/>
        </w:rPr>
      </w:pPr>
      <w:r w:rsidRPr="00344A3C">
        <w:rPr>
          <w:rFonts w:ascii="Arial" w:hAnsi="Arial" w:cs="Arial"/>
          <w:b/>
          <w:bCs/>
          <w:caps/>
          <w:spacing w:val="6"/>
        </w:rPr>
        <w:lastRenderedPageBreak/>
        <w:t>GRAMMAR</w:t>
      </w:r>
      <w:r w:rsidRPr="00344A3C">
        <w:rPr>
          <w:rFonts w:ascii="Arial" w:hAnsi="Arial" w:cs="Arial"/>
        </w:rPr>
        <w:t xml:space="preserve"> </w:t>
      </w:r>
    </w:p>
    <w:p w:rsidR="00331F8B" w:rsidRPr="00344A3C" w:rsidRDefault="00331F8B" w:rsidP="00344A3C">
      <w:pPr>
        <w:pStyle w:val="HUBtext"/>
        <w:tabs>
          <w:tab w:val="left" w:pos="220"/>
          <w:tab w:val="left" w:pos="540"/>
          <w:tab w:val="left" w:pos="1080"/>
          <w:tab w:val="left" w:pos="1620"/>
          <w:tab w:val="left" w:pos="2200"/>
        </w:tabs>
        <w:ind w:left="-709" w:firstLine="0"/>
        <w:rPr>
          <w:rFonts w:ascii="Arial" w:hAnsi="Arial" w:cs="Arial"/>
        </w:rPr>
      </w:pPr>
      <w:r w:rsidRPr="00344A3C">
        <w:rPr>
          <w:rFonts w:ascii="Arial" w:hAnsi="Arial" w:cs="Arial"/>
        </w:rPr>
        <w:t>A.</w:t>
      </w:r>
    </w:p>
    <w:p w:rsidR="003C35CC" w:rsidRPr="00344A3C" w:rsidRDefault="003C35CC" w:rsidP="00344A3C">
      <w:pPr>
        <w:pStyle w:val="HUBtext"/>
        <w:tabs>
          <w:tab w:val="left" w:pos="220"/>
          <w:tab w:val="left" w:pos="1220"/>
          <w:tab w:val="left" w:pos="1480"/>
          <w:tab w:val="left" w:pos="2200"/>
        </w:tabs>
        <w:ind w:left="-709" w:firstLine="0"/>
        <w:rPr>
          <w:rFonts w:ascii="Arial" w:hAnsi="Arial" w:cs="Arial"/>
        </w:rPr>
      </w:pPr>
      <w:r w:rsidRPr="00344A3C">
        <w:rPr>
          <w:rFonts w:ascii="Arial" w:hAnsi="Arial" w:cs="Arial"/>
        </w:rPr>
        <w:t>1.</w:t>
      </w:r>
      <w:r w:rsidR="00560476">
        <w:rPr>
          <w:rFonts w:ascii="Arial" w:hAnsi="Arial" w:cs="Arial"/>
        </w:rPr>
        <w:t xml:space="preserve"> </w:t>
      </w:r>
      <w:r w:rsidRPr="00344A3C">
        <w:rPr>
          <w:rFonts w:ascii="Arial" w:hAnsi="Arial" w:cs="Arial"/>
        </w:rPr>
        <w:t>Both</w:t>
      </w:r>
      <w:r w:rsidR="00560476">
        <w:rPr>
          <w:rFonts w:ascii="Arial" w:hAnsi="Arial" w:cs="Arial"/>
        </w:rPr>
        <w:t xml:space="preserve">      </w:t>
      </w:r>
      <w:r w:rsidR="00560476" w:rsidRPr="00344A3C">
        <w:rPr>
          <w:rFonts w:ascii="Arial" w:hAnsi="Arial" w:cs="Arial"/>
        </w:rPr>
        <w:t>2.</w:t>
      </w:r>
      <w:r w:rsidR="00560476">
        <w:rPr>
          <w:rFonts w:ascii="Arial" w:hAnsi="Arial" w:cs="Arial"/>
        </w:rPr>
        <w:t xml:space="preserve"> </w:t>
      </w:r>
      <w:r w:rsidR="00560476" w:rsidRPr="00344A3C">
        <w:rPr>
          <w:rFonts w:ascii="Arial" w:hAnsi="Arial" w:cs="Arial"/>
        </w:rPr>
        <w:t>none</w:t>
      </w:r>
      <w:r w:rsidR="00560476">
        <w:rPr>
          <w:rFonts w:ascii="Arial" w:hAnsi="Arial" w:cs="Arial"/>
        </w:rPr>
        <w:t xml:space="preserve">      </w:t>
      </w:r>
      <w:r w:rsidR="00560476" w:rsidRPr="00344A3C">
        <w:rPr>
          <w:rFonts w:ascii="Arial" w:hAnsi="Arial" w:cs="Arial"/>
        </w:rPr>
        <w:t>3.</w:t>
      </w:r>
      <w:r w:rsidR="00560476">
        <w:rPr>
          <w:rFonts w:ascii="Arial" w:hAnsi="Arial" w:cs="Arial"/>
        </w:rPr>
        <w:t xml:space="preserve"> </w:t>
      </w:r>
      <w:r w:rsidR="00560476" w:rsidRPr="00344A3C">
        <w:rPr>
          <w:rFonts w:ascii="Arial" w:hAnsi="Arial" w:cs="Arial"/>
        </w:rPr>
        <w:t>all</w:t>
      </w:r>
      <w:r w:rsidR="00560476">
        <w:rPr>
          <w:rFonts w:ascii="Arial" w:hAnsi="Arial" w:cs="Arial"/>
        </w:rPr>
        <w:t xml:space="preserve">      </w:t>
      </w:r>
      <w:r w:rsidRPr="00344A3C">
        <w:rPr>
          <w:rFonts w:ascii="Arial" w:hAnsi="Arial" w:cs="Arial"/>
        </w:rPr>
        <w:t>4.</w:t>
      </w:r>
      <w:r w:rsidR="00560476">
        <w:rPr>
          <w:rFonts w:ascii="Arial" w:hAnsi="Arial" w:cs="Arial"/>
        </w:rPr>
        <w:t xml:space="preserve"> </w:t>
      </w:r>
      <w:r w:rsidRPr="00344A3C">
        <w:rPr>
          <w:rFonts w:ascii="Arial" w:hAnsi="Arial" w:cs="Arial"/>
        </w:rPr>
        <w:t>neither</w:t>
      </w:r>
      <w:r w:rsidR="00560476">
        <w:rPr>
          <w:rFonts w:ascii="Arial" w:hAnsi="Arial" w:cs="Arial"/>
        </w:rPr>
        <w:t xml:space="preserve">      </w:t>
      </w:r>
      <w:r w:rsidR="00560476" w:rsidRPr="00344A3C">
        <w:rPr>
          <w:rFonts w:ascii="Arial" w:hAnsi="Arial" w:cs="Arial"/>
        </w:rPr>
        <w:t>5.</w:t>
      </w:r>
      <w:r w:rsidR="00560476">
        <w:rPr>
          <w:rFonts w:ascii="Arial" w:hAnsi="Arial" w:cs="Arial"/>
        </w:rPr>
        <w:t xml:space="preserve"> </w:t>
      </w:r>
      <w:r w:rsidR="00560476" w:rsidRPr="00344A3C">
        <w:rPr>
          <w:rFonts w:ascii="Arial" w:hAnsi="Arial" w:cs="Arial"/>
        </w:rPr>
        <w:t>both</w:t>
      </w:r>
      <w:r w:rsidR="00560476">
        <w:rPr>
          <w:rFonts w:ascii="Arial" w:hAnsi="Arial" w:cs="Arial"/>
        </w:rPr>
        <w:t xml:space="preserve">      </w:t>
      </w:r>
      <w:r w:rsidR="00560476" w:rsidRPr="00344A3C">
        <w:rPr>
          <w:rFonts w:ascii="Arial" w:hAnsi="Arial" w:cs="Arial"/>
        </w:rPr>
        <w:t>6.</w:t>
      </w:r>
      <w:r w:rsidR="00560476">
        <w:rPr>
          <w:rFonts w:ascii="Arial" w:hAnsi="Arial" w:cs="Arial"/>
        </w:rPr>
        <w:t xml:space="preserve"> </w:t>
      </w:r>
      <w:r w:rsidR="00560476" w:rsidRPr="00344A3C">
        <w:rPr>
          <w:rFonts w:ascii="Arial" w:hAnsi="Arial" w:cs="Arial"/>
        </w:rPr>
        <w:t>Neither</w:t>
      </w:r>
    </w:p>
    <w:p w:rsidR="003C35CC" w:rsidRPr="00344A3C" w:rsidRDefault="003C35CC" w:rsidP="00344A3C">
      <w:pPr>
        <w:pStyle w:val="HUBtext"/>
        <w:tabs>
          <w:tab w:val="left" w:pos="220"/>
          <w:tab w:val="left" w:pos="540"/>
          <w:tab w:val="left" w:pos="1080"/>
          <w:tab w:val="left" w:pos="1620"/>
          <w:tab w:val="left" w:pos="2200"/>
        </w:tabs>
        <w:ind w:left="-709" w:firstLine="0"/>
        <w:rPr>
          <w:rFonts w:ascii="Arial" w:hAnsi="Arial" w:cs="Arial"/>
        </w:rPr>
      </w:pPr>
    </w:p>
    <w:p w:rsidR="00331F8B" w:rsidRPr="00344A3C" w:rsidRDefault="00331F8B" w:rsidP="00344A3C">
      <w:pPr>
        <w:pStyle w:val="HUBtext"/>
        <w:tabs>
          <w:tab w:val="left" w:pos="220"/>
          <w:tab w:val="left" w:pos="540"/>
          <w:tab w:val="left" w:pos="1080"/>
          <w:tab w:val="left" w:pos="1620"/>
          <w:tab w:val="left" w:pos="2200"/>
        </w:tabs>
        <w:ind w:left="-709" w:firstLine="0"/>
        <w:rPr>
          <w:rFonts w:ascii="Arial" w:hAnsi="Arial" w:cs="Arial"/>
        </w:rPr>
      </w:pPr>
      <w:r w:rsidRPr="00344A3C">
        <w:rPr>
          <w:rFonts w:ascii="Arial" w:hAnsi="Arial" w:cs="Arial"/>
        </w:rPr>
        <w:t xml:space="preserve">B. </w:t>
      </w:r>
    </w:p>
    <w:p w:rsidR="00331F8B" w:rsidRPr="00344A3C" w:rsidRDefault="003C35CC" w:rsidP="00344A3C">
      <w:pPr>
        <w:pStyle w:val="HUBtext"/>
        <w:tabs>
          <w:tab w:val="left" w:pos="220"/>
          <w:tab w:val="left" w:pos="540"/>
          <w:tab w:val="left" w:pos="1080"/>
          <w:tab w:val="left" w:pos="1620"/>
          <w:tab w:val="left" w:pos="2200"/>
        </w:tabs>
        <w:ind w:left="-709" w:firstLine="0"/>
        <w:rPr>
          <w:rFonts w:ascii="Arial" w:hAnsi="Arial" w:cs="Arial"/>
        </w:rPr>
      </w:pPr>
      <w:r w:rsidRPr="00344A3C">
        <w:rPr>
          <w:rFonts w:ascii="Arial" w:hAnsi="Arial" w:cs="Arial"/>
        </w:rPr>
        <w:t>1.</w:t>
      </w:r>
      <w:r w:rsidR="00560476">
        <w:rPr>
          <w:rFonts w:ascii="Arial" w:hAnsi="Arial" w:cs="Arial"/>
        </w:rPr>
        <w:t xml:space="preserve"> </w:t>
      </w:r>
      <w:r w:rsidRPr="00344A3C">
        <w:rPr>
          <w:rFonts w:ascii="Arial" w:hAnsi="Arial" w:cs="Arial"/>
        </w:rPr>
        <w:t>(</w:t>
      </w:r>
      <w:proofErr w:type="gramStart"/>
      <w:r w:rsidRPr="00344A3C">
        <w:rPr>
          <w:rFonts w:ascii="Arial" w:hAnsi="Arial" w:cs="Arial"/>
        </w:rPr>
        <w:t>which)</w:t>
      </w:r>
      <w:r w:rsidR="00560476">
        <w:rPr>
          <w:rFonts w:ascii="Arial" w:hAnsi="Arial" w:cs="Arial"/>
        </w:rPr>
        <w:t xml:space="preserve">   </w:t>
      </w:r>
      <w:proofErr w:type="gramEnd"/>
      <w:r w:rsidR="00560476">
        <w:rPr>
          <w:rFonts w:ascii="Arial" w:hAnsi="Arial" w:cs="Arial"/>
        </w:rPr>
        <w:t xml:space="preserve">   </w:t>
      </w:r>
      <w:r w:rsidRPr="00344A3C">
        <w:rPr>
          <w:rFonts w:ascii="Arial" w:hAnsi="Arial" w:cs="Arial"/>
        </w:rPr>
        <w:t>2.</w:t>
      </w:r>
      <w:r w:rsidR="00560476">
        <w:rPr>
          <w:rFonts w:ascii="Arial" w:hAnsi="Arial" w:cs="Arial"/>
        </w:rPr>
        <w:t xml:space="preserve"> </w:t>
      </w:r>
      <w:r w:rsidRPr="00344A3C">
        <w:rPr>
          <w:rFonts w:ascii="Arial" w:hAnsi="Arial" w:cs="Arial"/>
        </w:rPr>
        <w:t>(</w:t>
      </w:r>
      <w:proofErr w:type="gramStart"/>
      <w:r w:rsidRPr="00344A3C">
        <w:rPr>
          <w:rFonts w:ascii="Arial" w:hAnsi="Arial" w:cs="Arial"/>
        </w:rPr>
        <w:t>who)</w:t>
      </w:r>
      <w:r w:rsidR="00560476">
        <w:rPr>
          <w:rFonts w:ascii="Arial" w:hAnsi="Arial" w:cs="Arial"/>
        </w:rPr>
        <w:t xml:space="preserve">   </w:t>
      </w:r>
      <w:proofErr w:type="gramEnd"/>
      <w:r w:rsidR="00560476">
        <w:rPr>
          <w:rFonts w:ascii="Arial" w:hAnsi="Arial" w:cs="Arial"/>
        </w:rPr>
        <w:t xml:space="preserve">   </w:t>
      </w:r>
      <w:r w:rsidRPr="00344A3C">
        <w:rPr>
          <w:rFonts w:ascii="Arial" w:hAnsi="Arial" w:cs="Arial"/>
        </w:rPr>
        <w:t>3.</w:t>
      </w:r>
      <w:r w:rsidR="00560476">
        <w:rPr>
          <w:rFonts w:ascii="Arial" w:hAnsi="Arial" w:cs="Arial"/>
        </w:rPr>
        <w:t xml:space="preserve"> </w:t>
      </w:r>
      <w:r w:rsidRPr="00344A3C">
        <w:rPr>
          <w:rFonts w:ascii="Arial" w:hAnsi="Arial" w:cs="Arial"/>
        </w:rPr>
        <w:t>who</w:t>
      </w:r>
      <w:r w:rsidR="00560476">
        <w:rPr>
          <w:rFonts w:ascii="Arial" w:hAnsi="Arial" w:cs="Arial"/>
        </w:rPr>
        <w:t xml:space="preserve">      4. </w:t>
      </w:r>
      <w:r w:rsidRPr="00344A3C">
        <w:rPr>
          <w:rFonts w:ascii="Arial" w:hAnsi="Arial" w:cs="Arial"/>
        </w:rPr>
        <w:t>(</w:t>
      </w:r>
      <w:proofErr w:type="gramStart"/>
      <w:r w:rsidRPr="00344A3C">
        <w:rPr>
          <w:rFonts w:ascii="Arial" w:hAnsi="Arial" w:cs="Arial"/>
        </w:rPr>
        <w:t>which)</w:t>
      </w:r>
      <w:r w:rsidR="00560476">
        <w:rPr>
          <w:rFonts w:ascii="Arial" w:hAnsi="Arial" w:cs="Arial"/>
        </w:rPr>
        <w:t xml:space="preserve">   </w:t>
      </w:r>
      <w:proofErr w:type="gramEnd"/>
      <w:r w:rsidR="00560476">
        <w:rPr>
          <w:rFonts w:ascii="Arial" w:hAnsi="Arial" w:cs="Arial"/>
        </w:rPr>
        <w:t xml:space="preserve">   </w:t>
      </w:r>
      <w:r w:rsidRPr="00344A3C">
        <w:rPr>
          <w:rFonts w:ascii="Arial" w:hAnsi="Arial" w:cs="Arial"/>
        </w:rPr>
        <w:t>5.</w:t>
      </w:r>
      <w:r w:rsidR="00560476">
        <w:rPr>
          <w:rFonts w:ascii="Arial" w:hAnsi="Arial" w:cs="Arial"/>
        </w:rPr>
        <w:t xml:space="preserve"> </w:t>
      </w:r>
      <w:r w:rsidRPr="00344A3C">
        <w:rPr>
          <w:rFonts w:ascii="Arial" w:hAnsi="Arial" w:cs="Arial"/>
        </w:rPr>
        <w:t>which</w:t>
      </w:r>
    </w:p>
    <w:p w:rsidR="003C35CC" w:rsidRPr="00344A3C" w:rsidRDefault="003C35CC" w:rsidP="00344A3C">
      <w:pPr>
        <w:pStyle w:val="HUBtext"/>
        <w:tabs>
          <w:tab w:val="left" w:pos="220"/>
          <w:tab w:val="left" w:pos="540"/>
          <w:tab w:val="left" w:pos="1080"/>
          <w:tab w:val="left" w:pos="1620"/>
          <w:tab w:val="left" w:pos="2200"/>
        </w:tabs>
        <w:ind w:left="-709" w:firstLine="0"/>
        <w:rPr>
          <w:rFonts w:ascii="Arial" w:hAnsi="Arial" w:cs="Arial"/>
        </w:rPr>
      </w:pPr>
    </w:p>
    <w:p w:rsidR="00331F8B" w:rsidRPr="00344A3C" w:rsidRDefault="00331F8B" w:rsidP="00344A3C">
      <w:pPr>
        <w:pStyle w:val="HUBtext"/>
        <w:tabs>
          <w:tab w:val="left" w:pos="220"/>
          <w:tab w:val="left" w:pos="540"/>
          <w:tab w:val="left" w:pos="1080"/>
          <w:tab w:val="left" w:pos="1620"/>
          <w:tab w:val="left" w:pos="2200"/>
        </w:tabs>
        <w:ind w:left="-709" w:firstLine="0"/>
        <w:rPr>
          <w:rFonts w:ascii="Arial" w:hAnsi="Arial" w:cs="Arial"/>
        </w:rPr>
      </w:pPr>
      <w:r w:rsidRPr="00344A3C">
        <w:rPr>
          <w:rFonts w:ascii="Arial" w:hAnsi="Arial" w:cs="Arial"/>
        </w:rPr>
        <w:t>C.</w:t>
      </w:r>
    </w:p>
    <w:p w:rsidR="003C35CC" w:rsidRPr="00344A3C" w:rsidRDefault="003C35CC" w:rsidP="00344A3C">
      <w:pPr>
        <w:pStyle w:val="HUBtext"/>
        <w:tabs>
          <w:tab w:val="left" w:pos="220"/>
          <w:tab w:val="left" w:pos="540"/>
          <w:tab w:val="left" w:pos="1080"/>
          <w:tab w:val="left" w:pos="1620"/>
          <w:tab w:val="left" w:pos="2200"/>
        </w:tabs>
        <w:ind w:left="-709" w:firstLine="0"/>
        <w:rPr>
          <w:rFonts w:ascii="Arial" w:hAnsi="Arial" w:cs="Arial"/>
        </w:rPr>
      </w:pPr>
      <w:r w:rsidRPr="00344A3C">
        <w:rPr>
          <w:rFonts w:ascii="Arial" w:hAnsi="Arial" w:cs="Arial"/>
        </w:rPr>
        <w:t>1.</w:t>
      </w:r>
      <w:r w:rsidR="00560476">
        <w:rPr>
          <w:rFonts w:ascii="Arial" w:hAnsi="Arial" w:cs="Arial"/>
        </w:rPr>
        <w:t xml:space="preserve"> </w:t>
      </w:r>
      <w:r w:rsidRPr="00344A3C">
        <w:rPr>
          <w:rFonts w:ascii="Arial" w:hAnsi="Arial" w:cs="Arial"/>
        </w:rPr>
        <w:t>He has to go to bed early.</w:t>
      </w:r>
    </w:p>
    <w:p w:rsidR="003C35CC" w:rsidRPr="00344A3C" w:rsidRDefault="003C35CC" w:rsidP="00344A3C">
      <w:pPr>
        <w:pStyle w:val="HUBtext"/>
        <w:tabs>
          <w:tab w:val="left" w:pos="220"/>
          <w:tab w:val="left" w:pos="540"/>
          <w:tab w:val="left" w:pos="1080"/>
          <w:tab w:val="left" w:pos="1620"/>
          <w:tab w:val="left" w:pos="2200"/>
        </w:tabs>
        <w:ind w:left="-709" w:firstLine="0"/>
        <w:rPr>
          <w:rFonts w:ascii="Arial" w:hAnsi="Arial" w:cs="Arial"/>
        </w:rPr>
      </w:pPr>
      <w:r w:rsidRPr="00344A3C">
        <w:rPr>
          <w:rFonts w:ascii="Arial" w:hAnsi="Arial" w:cs="Arial"/>
        </w:rPr>
        <w:t>2.</w:t>
      </w:r>
      <w:r w:rsidR="00560476">
        <w:rPr>
          <w:rFonts w:ascii="Arial" w:hAnsi="Arial" w:cs="Arial"/>
        </w:rPr>
        <w:t xml:space="preserve"> They have to get part-time </w:t>
      </w:r>
      <w:r w:rsidRPr="00344A3C">
        <w:rPr>
          <w:rFonts w:ascii="Arial" w:hAnsi="Arial" w:cs="Arial"/>
        </w:rPr>
        <w:t>jobs.</w:t>
      </w:r>
    </w:p>
    <w:p w:rsidR="003C35CC" w:rsidRPr="00344A3C" w:rsidRDefault="00560476" w:rsidP="00344A3C">
      <w:pPr>
        <w:pStyle w:val="HUBtext"/>
        <w:tabs>
          <w:tab w:val="left" w:pos="220"/>
          <w:tab w:val="left" w:pos="540"/>
          <w:tab w:val="left" w:pos="1080"/>
          <w:tab w:val="left" w:pos="1620"/>
          <w:tab w:val="left" w:pos="2200"/>
        </w:tabs>
        <w:ind w:left="-709" w:firstLine="0"/>
        <w:rPr>
          <w:rFonts w:ascii="Arial" w:hAnsi="Arial" w:cs="Arial"/>
        </w:rPr>
      </w:pPr>
      <w:r>
        <w:rPr>
          <w:rFonts w:ascii="Arial" w:hAnsi="Arial" w:cs="Arial"/>
        </w:rPr>
        <w:t xml:space="preserve">3. </w:t>
      </w:r>
      <w:r w:rsidR="003C35CC" w:rsidRPr="00344A3C">
        <w:rPr>
          <w:rFonts w:ascii="Arial" w:hAnsi="Arial" w:cs="Arial"/>
        </w:rPr>
        <w:t>She has to take a taxi.</w:t>
      </w:r>
    </w:p>
    <w:p w:rsidR="00331F8B" w:rsidRPr="00344A3C" w:rsidRDefault="003C35CC" w:rsidP="00344A3C">
      <w:pPr>
        <w:pStyle w:val="HUBtext"/>
        <w:tabs>
          <w:tab w:val="left" w:pos="220"/>
          <w:tab w:val="left" w:pos="540"/>
          <w:tab w:val="left" w:pos="1080"/>
          <w:tab w:val="left" w:pos="1620"/>
          <w:tab w:val="left" w:pos="2200"/>
        </w:tabs>
        <w:ind w:left="-709" w:firstLine="0"/>
        <w:rPr>
          <w:rFonts w:ascii="Arial" w:hAnsi="Arial" w:cs="Arial"/>
        </w:rPr>
      </w:pPr>
      <w:r w:rsidRPr="00344A3C">
        <w:rPr>
          <w:rFonts w:ascii="Arial" w:hAnsi="Arial" w:cs="Arial"/>
        </w:rPr>
        <w:t>4.</w:t>
      </w:r>
      <w:r w:rsidR="00560476">
        <w:rPr>
          <w:rFonts w:ascii="Arial" w:hAnsi="Arial" w:cs="Arial"/>
        </w:rPr>
        <w:t xml:space="preserve"> </w:t>
      </w:r>
      <w:r w:rsidRPr="00344A3C">
        <w:rPr>
          <w:rFonts w:ascii="Arial" w:hAnsi="Arial" w:cs="Arial"/>
        </w:rPr>
        <w:t>They have to stay in bed.</w:t>
      </w:r>
    </w:p>
    <w:p w:rsidR="003C35CC" w:rsidRPr="00344A3C" w:rsidRDefault="003C35CC" w:rsidP="00344A3C">
      <w:pPr>
        <w:pStyle w:val="HUBtext"/>
        <w:tabs>
          <w:tab w:val="left" w:pos="220"/>
          <w:tab w:val="left" w:pos="540"/>
          <w:tab w:val="left" w:pos="1080"/>
          <w:tab w:val="left" w:pos="1620"/>
          <w:tab w:val="left" w:pos="2200"/>
        </w:tabs>
        <w:ind w:left="-709" w:firstLine="0"/>
        <w:rPr>
          <w:rFonts w:ascii="Arial" w:hAnsi="Arial" w:cs="Arial"/>
        </w:rPr>
      </w:pPr>
    </w:p>
    <w:p w:rsidR="00331F8B" w:rsidRPr="00344A3C" w:rsidRDefault="00331F8B" w:rsidP="00344A3C">
      <w:pPr>
        <w:pStyle w:val="HUBtext"/>
        <w:tabs>
          <w:tab w:val="left" w:pos="220"/>
          <w:tab w:val="left" w:pos="540"/>
          <w:tab w:val="left" w:pos="1080"/>
          <w:tab w:val="left" w:pos="1620"/>
          <w:tab w:val="left" w:pos="2200"/>
        </w:tabs>
        <w:ind w:left="-709" w:firstLine="0"/>
        <w:rPr>
          <w:rFonts w:ascii="Arial" w:hAnsi="Arial" w:cs="Arial"/>
        </w:rPr>
      </w:pPr>
      <w:r w:rsidRPr="00344A3C">
        <w:rPr>
          <w:rFonts w:ascii="Arial" w:hAnsi="Arial" w:cs="Arial"/>
        </w:rPr>
        <w:t>D.</w:t>
      </w:r>
    </w:p>
    <w:p w:rsidR="00331F8B" w:rsidRPr="00344A3C" w:rsidRDefault="003C35CC" w:rsidP="00344A3C">
      <w:pPr>
        <w:pStyle w:val="HUBtext"/>
        <w:tabs>
          <w:tab w:val="left" w:pos="220"/>
          <w:tab w:val="left" w:pos="540"/>
          <w:tab w:val="left" w:pos="1080"/>
          <w:tab w:val="left" w:pos="1620"/>
          <w:tab w:val="left" w:pos="2200"/>
        </w:tabs>
        <w:ind w:left="-709" w:firstLine="0"/>
        <w:rPr>
          <w:rFonts w:ascii="Arial" w:hAnsi="Arial" w:cs="Arial"/>
        </w:rPr>
      </w:pPr>
      <w:r w:rsidRPr="00344A3C">
        <w:rPr>
          <w:rFonts w:ascii="Arial" w:hAnsi="Arial" w:cs="Arial"/>
        </w:rPr>
        <w:t>1. b</w:t>
      </w:r>
      <w:r w:rsidR="00560476">
        <w:rPr>
          <w:rFonts w:ascii="Arial" w:hAnsi="Arial" w:cs="Arial"/>
        </w:rPr>
        <w:t xml:space="preserve">      </w:t>
      </w:r>
      <w:r w:rsidRPr="00344A3C">
        <w:rPr>
          <w:rFonts w:ascii="Arial" w:hAnsi="Arial" w:cs="Arial"/>
        </w:rPr>
        <w:t>2. a</w:t>
      </w:r>
      <w:r w:rsidR="00560476">
        <w:rPr>
          <w:rFonts w:ascii="Arial" w:hAnsi="Arial" w:cs="Arial"/>
        </w:rPr>
        <w:t xml:space="preserve">      </w:t>
      </w:r>
      <w:r w:rsidRPr="00344A3C">
        <w:rPr>
          <w:rFonts w:ascii="Arial" w:hAnsi="Arial" w:cs="Arial"/>
        </w:rPr>
        <w:t>3. b</w:t>
      </w:r>
      <w:r w:rsidR="00560476">
        <w:rPr>
          <w:rFonts w:ascii="Arial" w:hAnsi="Arial" w:cs="Arial"/>
        </w:rPr>
        <w:t xml:space="preserve">      </w:t>
      </w:r>
      <w:r w:rsidRPr="00344A3C">
        <w:rPr>
          <w:rFonts w:ascii="Arial" w:hAnsi="Arial" w:cs="Arial"/>
        </w:rPr>
        <w:t>4. a</w:t>
      </w:r>
      <w:r w:rsidR="00560476">
        <w:rPr>
          <w:rFonts w:ascii="Arial" w:hAnsi="Arial" w:cs="Arial"/>
        </w:rPr>
        <w:t xml:space="preserve">      </w:t>
      </w:r>
      <w:r w:rsidRPr="00344A3C">
        <w:rPr>
          <w:rFonts w:ascii="Arial" w:hAnsi="Arial" w:cs="Arial"/>
        </w:rPr>
        <w:t>5. a</w:t>
      </w:r>
      <w:r w:rsidR="00560476">
        <w:rPr>
          <w:rFonts w:ascii="Arial" w:hAnsi="Arial" w:cs="Arial"/>
        </w:rPr>
        <w:t xml:space="preserve">      </w:t>
      </w:r>
      <w:r w:rsidRPr="00344A3C">
        <w:rPr>
          <w:rFonts w:ascii="Arial" w:hAnsi="Arial" w:cs="Arial"/>
        </w:rPr>
        <w:t>6. a</w:t>
      </w:r>
      <w:r w:rsidR="00560476">
        <w:rPr>
          <w:rFonts w:ascii="Arial" w:hAnsi="Arial" w:cs="Arial"/>
        </w:rPr>
        <w:t xml:space="preserve">      </w:t>
      </w:r>
      <w:r w:rsidRPr="00344A3C">
        <w:rPr>
          <w:rFonts w:ascii="Arial" w:hAnsi="Arial" w:cs="Arial"/>
        </w:rPr>
        <w:t>7. b</w:t>
      </w:r>
      <w:r w:rsidR="00560476">
        <w:rPr>
          <w:rFonts w:ascii="Arial" w:hAnsi="Arial" w:cs="Arial"/>
        </w:rPr>
        <w:t xml:space="preserve">      </w:t>
      </w:r>
      <w:r w:rsidRPr="00344A3C">
        <w:rPr>
          <w:rFonts w:ascii="Arial" w:hAnsi="Arial" w:cs="Arial"/>
        </w:rPr>
        <w:t>8. c</w:t>
      </w:r>
      <w:r w:rsidR="00560476">
        <w:rPr>
          <w:rFonts w:ascii="Arial" w:hAnsi="Arial" w:cs="Arial"/>
        </w:rPr>
        <w:t xml:space="preserve">      </w:t>
      </w:r>
      <w:r w:rsidRPr="00344A3C">
        <w:rPr>
          <w:rFonts w:ascii="Arial" w:hAnsi="Arial" w:cs="Arial"/>
        </w:rPr>
        <w:t>9. c</w:t>
      </w:r>
      <w:r w:rsidR="00560476">
        <w:rPr>
          <w:rFonts w:ascii="Arial" w:hAnsi="Arial" w:cs="Arial"/>
        </w:rPr>
        <w:t xml:space="preserve">      </w:t>
      </w:r>
      <w:r w:rsidRPr="00344A3C">
        <w:rPr>
          <w:rFonts w:ascii="Arial" w:hAnsi="Arial" w:cs="Arial"/>
        </w:rPr>
        <w:t xml:space="preserve">10. </w:t>
      </w:r>
      <w:r w:rsidR="00794EF5">
        <w:rPr>
          <w:rFonts w:ascii="Arial" w:hAnsi="Arial" w:cs="Arial"/>
        </w:rPr>
        <w:t>b</w:t>
      </w:r>
    </w:p>
    <w:p w:rsidR="00344A3C" w:rsidRPr="00344A3C" w:rsidRDefault="00344A3C" w:rsidP="00344A3C">
      <w:pPr>
        <w:pStyle w:val="HUBtext"/>
        <w:tabs>
          <w:tab w:val="left" w:pos="220"/>
          <w:tab w:val="left" w:pos="540"/>
          <w:tab w:val="left" w:pos="1080"/>
          <w:tab w:val="left" w:pos="1620"/>
          <w:tab w:val="left" w:pos="2200"/>
        </w:tabs>
        <w:ind w:left="-709" w:firstLine="0"/>
        <w:rPr>
          <w:rFonts w:ascii="Arial" w:hAnsi="Arial" w:cs="Arial"/>
        </w:rPr>
      </w:pPr>
    </w:p>
    <w:p w:rsidR="00344A3C" w:rsidRPr="00344A3C" w:rsidRDefault="00344A3C" w:rsidP="00344A3C">
      <w:pPr>
        <w:pStyle w:val="HUBtext"/>
        <w:tabs>
          <w:tab w:val="left" w:pos="220"/>
          <w:tab w:val="left" w:pos="540"/>
          <w:tab w:val="left" w:pos="1080"/>
          <w:tab w:val="left" w:pos="1620"/>
          <w:tab w:val="left" w:pos="2200"/>
        </w:tabs>
        <w:ind w:left="-709" w:firstLine="0"/>
        <w:rPr>
          <w:rFonts w:ascii="Arial" w:hAnsi="Arial" w:cs="Arial"/>
        </w:rPr>
      </w:pPr>
      <w:r w:rsidRPr="00344A3C">
        <w:rPr>
          <w:rFonts w:ascii="Arial" w:hAnsi="Arial" w:cs="Arial"/>
        </w:rPr>
        <w:t>E.</w:t>
      </w:r>
    </w:p>
    <w:p w:rsidR="00344A3C" w:rsidRPr="00344A3C" w:rsidRDefault="00344A3C" w:rsidP="00344A3C">
      <w:pPr>
        <w:pStyle w:val="HUBtext"/>
        <w:tabs>
          <w:tab w:val="left" w:pos="220"/>
          <w:tab w:val="left" w:pos="540"/>
          <w:tab w:val="left" w:pos="1080"/>
          <w:tab w:val="left" w:pos="1620"/>
          <w:tab w:val="left" w:pos="2200"/>
        </w:tabs>
        <w:ind w:left="-709" w:firstLine="0"/>
        <w:rPr>
          <w:rFonts w:ascii="Arial" w:hAnsi="Arial" w:cs="Arial"/>
        </w:rPr>
      </w:pPr>
      <w:r w:rsidRPr="00344A3C">
        <w:rPr>
          <w:rFonts w:ascii="Arial" w:hAnsi="Arial" w:cs="Arial"/>
        </w:rPr>
        <w:t>1.</w:t>
      </w:r>
      <w:r w:rsidR="00560476">
        <w:rPr>
          <w:rFonts w:ascii="Arial" w:hAnsi="Arial" w:cs="Arial"/>
        </w:rPr>
        <w:t xml:space="preserve"> My colleagues and I have to attend a meeting tomorrow </w:t>
      </w:r>
      <w:r w:rsidRPr="00344A3C">
        <w:rPr>
          <w:rFonts w:ascii="Arial" w:hAnsi="Arial" w:cs="Arial"/>
        </w:rPr>
        <w:t>afternoon.</w:t>
      </w:r>
    </w:p>
    <w:p w:rsidR="00344A3C" w:rsidRPr="00344A3C" w:rsidRDefault="00344A3C" w:rsidP="00344A3C">
      <w:pPr>
        <w:pStyle w:val="HUBtext"/>
        <w:tabs>
          <w:tab w:val="left" w:pos="220"/>
          <w:tab w:val="left" w:pos="540"/>
          <w:tab w:val="left" w:pos="1080"/>
          <w:tab w:val="left" w:pos="1620"/>
          <w:tab w:val="left" w:pos="2200"/>
        </w:tabs>
        <w:ind w:left="-709" w:firstLine="0"/>
        <w:rPr>
          <w:rFonts w:ascii="Arial" w:hAnsi="Arial" w:cs="Arial"/>
        </w:rPr>
      </w:pPr>
      <w:r w:rsidRPr="00344A3C">
        <w:rPr>
          <w:rFonts w:ascii="Arial" w:hAnsi="Arial" w:cs="Arial"/>
        </w:rPr>
        <w:t>2.</w:t>
      </w:r>
      <w:r w:rsidR="00560476">
        <w:rPr>
          <w:rFonts w:ascii="Arial" w:hAnsi="Arial" w:cs="Arial"/>
        </w:rPr>
        <w:t xml:space="preserve"> </w:t>
      </w:r>
      <w:r w:rsidRPr="00344A3C">
        <w:rPr>
          <w:rFonts w:ascii="Arial" w:hAnsi="Arial" w:cs="Arial"/>
        </w:rPr>
        <w:t>W</w:t>
      </w:r>
      <w:r w:rsidR="00560476">
        <w:rPr>
          <w:rFonts w:ascii="Arial" w:hAnsi="Arial" w:cs="Arial"/>
        </w:rPr>
        <w:t xml:space="preserve">e have to put on masks at/for </w:t>
      </w:r>
      <w:r w:rsidRPr="00344A3C">
        <w:rPr>
          <w:rFonts w:ascii="Arial" w:hAnsi="Arial" w:cs="Arial"/>
        </w:rPr>
        <w:t>the party.</w:t>
      </w:r>
    </w:p>
    <w:p w:rsidR="00344A3C" w:rsidRPr="00344A3C" w:rsidRDefault="00344A3C" w:rsidP="00344A3C">
      <w:pPr>
        <w:pStyle w:val="HUBtext"/>
        <w:tabs>
          <w:tab w:val="left" w:pos="220"/>
          <w:tab w:val="left" w:pos="540"/>
          <w:tab w:val="left" w:pos="1080"/>
          <w:tab w:val="left" w:pos="1620"/>
          <w:tab w:val="left" w:pos="2200"/>
        </w:tabs>
        <w:ind w:left="-709" w:firstLine="0"/>
        <w:rPr>
          <w:rFonts w:ascii="Arial" w:hAnsi="Arial" w:cs="Arial"/>
        </w:rPr>
      </w:pPr>
      <w:r w:rsidRPr="00344A3C">
        <w:rPr>
          <w:rFonts w:ascii="Arial" w:hAnsi="Arial" w:cs="Arial"/>
        </w:rPr>
        <w:t>3.</w:t>
      </w:r>
      <w:r w:rsidR="00560476">
        <w:rPr>
          <w:rFonts w:ascii="Arial" w:hAnsi="Arial" w:cs="Arial"/>
        </w:rPr>
        <w:t xml:space="preserve"> You have to call your mother </w:t>
      </w:r>
      <w:r w:rsidRPr="00344A3C">
        <w:rPr>
          <w:rFonts w:ascii="Arial" w:hAnsi="Arial" w:cs="Arial"/>
        </w:rPr>
        <w:t>at home.</w:t>
      </w:r>
    </w:p>
    <w:p w:rsidR="00344A3C" w:rsidRPr="00344A3C" w:rsidRDefault="00344A3C" w:rsidP="00344A3C">
      <w:pPr>
        <w:pStyle w:val="HUBtext"/>
        <w:tabs>
          <w:tab w:val="left" w:pos="220"/>
          <w:tab w:val="left" w:pos="540"/>
          <w:tab w:val="left" w:pos="1080"/>
          <w:tab w:val="left" w:pos="1620"/>
          <w:tab w:val="left" w:pos="2200"/>
        </w:tabs>
        <w:ind w:left="-709" w:firstLine="0"/>
        <w:rPr>
          <w:rFonts w:ascii="Arial" w:hAnsi="Arial" w:cs="Arial"/>
        </w:rPr>
      </w:pPr>
      <w:r w:rsidRPr="00344A3C">
        <w:rPr>
          <w:rFonts w:ascii="Arial" w:hAnsi="Arial" w:cs="Arial"/>
        </w:rPr>
        <w:t>4.</w:t>
      </w:r>
      <w:r w:rsidR="00560476">
        <w:rPr>
          <w:rFonts w:ascii="Arial" w:hAnsi="Arial" w:cs="Arial"/>
        </w:rPr>
        <w:t xml:space="preserve"> </w:t>
      </w:r>
      <w:r w:rsidRPr="00344A3C">
        <w:rPr>
          <w:rFonts w:ascii="Arial" w:hAnsi="Arial" w:cs="Arial"/>
        </w:rPr>
        <w:t>We have to c</w:t>
      </w:r>
      <w:r w:rsidR="00560476">
        <w:rPr>
          <w:rFonts w:ascii="Arial" w:hAnsi="Arial" w:cs="Arial"/>
        </w:rPr>
        <w:t xml:space="preserve">lean the house </w:t>
      </w:r>
      <w:r w:rsidRPr="00344A3C">
        <w:rPr>
          <w:rFonts w:ascii="Arial" w:hAnsi="Arial" w:cs="Arial"/>
        </w:rPr>
        <w:t>before the barbecue.</w:t>
      </w:r>
    </w:p>
    <w:p w:rsidR="00344A3C" w:rsidRPr="00344A3C" w:rsidRDefault="00344A3C" w:rsidP="00344A3C">
      <w:pPr>
        <w:pStyle w:val="HUBtext"/>
        <w:tabs>
          <w:tab w:val="left" w:pos="220"/>
          <w:tab w:val="left" w:pos="540"/>
          <w:tab w:val="left" w:pos="1080"/>
          <w:tab w:val="left" w:pos="1620"/>
          <w:tab w:val="left" w:pos="2200"/>
        </w:tabs>
        <w:ind w:left="-709" w:firstLine="0"/>
        <w:rPr>
          <w:rFonts w:ascii="Arial" w:hAnsi="Arial" w:cs="Arial"/>
        </w:rPr>
      </w:pPr>
      <w:r w:rsidRPr="00344A3C">
        <w:rPr>
          <w:rFonts w:ascii="Arial" w:hAnsi="Arial" w:cs="Arial"/>
        </w:rPr>
        <w:t>5.</w:t>
      </w:r>
      <w:r w:rsidR="00560476">
        <w:rPr>
          <w:rFonts w:ascii="Arial" w:hAnsi="Arial" w:cs="Arial"/>
        </w:rPr>
        <w:t xml:space="preserve"> They have to close the store </w:t>
      </w:r>
      <w:r w:rsidRPr="00344A3C">
        <w:rPr>
          <w:rFonts w:ascii="Arial" w:hAnsi="Arial" w:cs="Arial"/>
        </w:rPr>
        <w:t>doors at 9 o’clock.</w:t>
      </w:r>
    </w:p>
    <w:p w:rsidR="00331F8B" w:rsidRPr="00344A3C" w:rsidRDefault="00331F8B" w:rsidP="00344A3C">
      <w:pPr>
        <w:pStyle w:val="HUBtext"/>
        <w:tabs>
          <w:tab w:val="left" w:pos="220"/>
          <w:tab w:val="left" w:pos="540"/>
          <w:tab w:val="left" w:pos="1080"/>
          <w:tab w:val="left" w:pos="1620"/>
          <w:tab w:val="left" w:pos="2200"/>
        </w:tabs>
        <w:spacing w:before="0"/>
        <w:ind w:left="-709" w:firstLine="0"/>
        <w:rPr>
          <w:rFonts w:ascii="Arial" w:hAnsi="Arial" w:cs="Arial"/>
          <w:u w:val="thick"/>
        </w:rPr>
      </w:pPr>
    </w:p>
    <w:p w:rsidR="00331F8B" w:rsidRPr="00344A3C" w:rsidRDefault="00331F8B" w:rsidP="00344A3C">
      <w:pPr>
        <w:pStyle w:val="HUBtext"/>
        <w:tabs>
          <w:tab w:val="left" w:pos="220"/>
          <w:tab w:val="left" w:pos="540"/>
          <w:tab w:val="left" w:pos="1080"/>
          <w:tab w:val="left" w:pos="1620"/>
          <w:tab w:val="left" w:pos="2200"/>
        </w:tabs>
        <w:ind w:left="-709" w:firstLine="0"/>
        <w:rPr>
          <w:rFonts w:ascii="Arial" w:hAnsi="Arial" w:cs="Arial"/>
          <w:b/>
          <w:bCs/>
          <w:caps/>
          <w:spacing w:val="6"/>
        </w:rPr>
      </w:pPr>
      <w:r w:rsidRPr="00344A3C">
        <w:rPr>
          <w:rFonts w:ascii="Arial" w:hAnsi="Arial" w:cs="Arial"/>
          <w:b/>
          <w:bCs/>
          <w:caps/>
          <w:spacing w:val="6"/>
        </w:rPr>
        <w:t>COMMUNICATION</w:t>
      </w:r>
    </w:p>
    <w:p w:rsidR="00344A3C" w:rsidRPr="00344A3C" w:rsidRDefault="00344A3C" w:rsidP="00344A3C">
      <w:pPr>
        <w:pStyle w:val="HUBtext"/>
        <w:tabs>
          <w:tab w:val="left" w:pos="220"/>
          <w:tab w:val="left" w:pos="500"/>
          <w:tab w:val="left" w:pos="1020"/>
          <w:tab w:val="left" w:pos="1500"/>
          <w:tab w:val="left" w:pos="2060"/>
          <w:tab w:val="left" w:pos="2620"/>
        </w:tabs>
        <w:ind w:left="-709" w:firstLine="0"/>
        <w:rPr>
          <w:rFonts w:ascii="Arial" w:hAnsi="Arial" w:cs="Arial"/>
        </w:rPr>
      </w:pPr>
      <w:r w:rsidRPr="00344A3C">
        <w:rPr>
          <w:rFonts w:ascii="Arial" w:hAnsi="Arial" w:cs="Arial"/>
        </w:rPr>
        <w:t>1. f</w:t>
      </w:r>
      <w:r w:rsidR="00560476">
        <w:rPr>
          <w:rFonts w:ascii="Arial" w:hAnsi="Arial" w:cs="Arial"/>
        </w:rPr>
        <w:t xml:space="preserve">      </w:t>
      </w:r>
      <w:r w:rsidRPr="00344A3C">
        <w:rPr>
          <w:rFonts w:ascii="Arial" w:hAnsi="Arial" w:cs="Arial"/>
        </w:rPr>
        <w:t>2. d</w:t>
      </w:r>
      <w:r w:rsidR="00560476">
        <w:rPr>
          <w:rFonts w:ascii="Arial" w:hAnsi="Arial" w:cs="Arial"/>
        </w:rPr>
        <w:t xml:space="preserve">      </w:t>
      </w:r>
      <w:r w:rsidRPr="00344A3C">
        <w:rPr>
          <w:rFonts w:ascii="Arial" w:hAnsi="Arial" w:cs="Arial"/>
        </w:rPr>
        <w:t>3. c</w:t>
      </w:r>
      <w:r w:rsidR="00560476">
        <w:rPr>
          <w:rFonts w:ascii="Arial" w:hAnsi="Arial" w:cs="Arial"/>
        </w:rPr>
        <w:t xml:space="preserve">      </w:t>
      </w:r>
      <w:r w:rsidRPr="00344A3C">
        <w:rPr>
          <w:rFonts w:ascii="Arial" w:hAnsi="Arial" w:cs="Arial"/>
        </w:rPr>
        <w:t>4. b</w:t>
      </w:r>
      <w:r w:rsidR="00560476">
        <w:rPr>
          <w:rFonts w:ascii="Arial" w:hAnsi="Arial" w:cs="Arial"/>
        </w:rPr>
        <w:t xml:space="preserve">      </w:t>
      </w:r>
      <w:r w:rsidRPr="00344A3C">
        <w:rPr>
          <w:rFonts w:ascii="Arial" w:hAnsi="Arial" w:cs="Arial"/>
        </w:rPr>
        <w:t>5. a</w:t>
      </w:r>
      <w:r w:rsidR="00560476">
        <w:rPr>
          <w:rFonts w:ascii="Arial" w:hAnsi="Arial" w:cs="Arial"/>
        </w:rPr>
        <w:t xml:space="preserve">      </w:t>
      </w:r>
      <w:r w:rsidRPr="00344A3C">
        <w:rPr>
          <w:rFonts w:ascii="Arial" w:hAnsi="Arial" w:cs="Arial"/>
        </w:rPr>
        <w:t>6. e</w:t>
      </w:r>
    </w:p>
    <w:p w:rsidR="00331F8B" w:rsidRPr="00344A3C" w:rsidRDefault="00331F8B" w:rsidP="00344A3C">
      <w:pPr>
        <w:pStyle w:val="HUBtext"/>
        <w:tabs>
          <w:tab w:val="left" w:pos="220"/>
          <w:tab w:val="left" w:pos="540"/>
          <w:tab w:val="left" w:pos="1080"/>
          <w:tab w:val="left" w:pos="1620"/>
          <w:tab w:val="left" w:pos="2200"/>
        </w:tabs>
        <w:spacing w:before="0"/>
        <w:ind w:left="-709" w:firstLine="0"/>
        <w:rPr>
          <w:rFonts w:ascii="Arial" w:hAnsi="Arial" w:cs="Arial"/>
          <w:u w:val="thick"/>
        </w:rPr>
      </w:pPr>
    </w:p>
    <w:p w:rsidR="00F33BC6" w:rsidRPr="00344A3C" w:rsidRDefault="00331F8B" w:rsidP="00344A3C">
      <w:pPr>
        <w:pStyle w:val="HUBtext"/>
        <w:tabs>
          <w:tab w:val="left" w:pos="220"/>
          <w:tab w:val="left" w:pos="540"/>
          <w:tab w:val="left" w:pos="1080"/>
          <w:tab w:val="left" w:pos="1620"/>
          <w:tab w:val="left" w:pos="2200"/>
        </w:tabs>
        <w:ind w:left="-709" w:firstLine="0"/>
        <w:rPr>
          <w:rFonts w:ascii="Arial" w:hAnsi="Arial" w:cs="Arial"/>
          <w:b/>
          <w:bCs/>
          <w:caps/>
          <w:spacing w:val="6"/>
        </w:rPr>
      </w:pPr>
      <w:r w:rsidRPr="00344A3C">
        <w:rPr>
          <w:rFonts w:ascii="Arial" w:hAnsi="Arial" w:cs="Arial"/>
          <w:b/>
          <w:bCs/>
          <w:caps/>
          <w:spacing w:val="6"/>
        </w:rPr>
        <w:t>listenING</w:t>
      </w:r>
    </w:p>
    <w:p w:rsidR="00344A3C" w:rsidRPr="00344A3C" w:rsidRDefault="00344A3C" w:rsidP="00344A3C">
      <w:pPr>
        <w:pStyle w:val="HUBtext"/>
        <w:tabs>
          <w:tab w:val="left" w:pos="220"/>
          <w:tab w:val="left" w:pos="540"/>
          <w:tab w:val="left" w:pos="1080"/>
          <w:tab w:val="left" w:pos="1620"/>
          <w:tab w:val="left" w:pos="2200"/>
        </w:tabs>
        <w:ind w:left="-709" w:firstLine="0"/>
        <w:rPr>
          <w:rFonts w:ascii="Arial" w:hAnsi="Arial" w:cs="Arial"/>
        </w:rPr>
      </w:pPr>
      <w:r w:rsidRPr="00344A3C">
        <w:rPr>
          <w:rFonts w:ascii="Arial" w:hAnsi="Arial" w:cs="Arial"/>
        </w:rPr>
        <w:t>1. b</w:t>
      </w:r>
      <w:r w:rsidR="00560476">
        <w:rPr>
          <w:rFonts w:ascii="Arial" w:hAnsi="Arial" w:cs="Arial"/>
        </w:rPr>
        <w:t xml:space="preserve">      </w:t>
      </w:r>
      <w:r w:rsidRPr="00344A3C">
        <w:rPr>
          <w:rFonts w:ascii="Arial" w:hAnsi="Arial" w:cs="Arial"/>
        </w:rPr>
        <w:t>2. c</w:t>
      </w:r>
      <w:r w:rsidR="00560476">
        <w:rPr>
          <w:rFonts w:ascii="Arial" w:hAnsi="Arial" w:cs="Arial"/>
        </w:rPr>
        <w:t xml:space="preserve">      </w:t>
      </w:r>
      <w:r w:rsidRPr="00344A3C">
        <w:rPr>
          <w:rFonts w:ascii="Arial" w:hAnsi="Arial" w:cs="Arial"/>
        </w:rPr>
        <w:t>3. a</w:t>
      </w:r>
    </w:p>
    <w:p w:rsidR="00331F8B" w:rsidRPr="00344A3C" w:rsidRDefault="00041EED" w:rsidP="00344A3C">
      <w:pPr>
        <w:pStyle w:val="HUBtext"/>
        <w:tabs>
          <w:tab w:val="left" w:pos="220"/>
          <w:tab w:val="left" w:pos="540"/>
          <w:tab w:val="left" w:pos="1080"/>
          <w:tab w:val="left" w:pos="1620"/>
          <w:tab w:val="left" w:pos="2200"/>
        </w:tabs>
        <w:spacing w:before="0"/>
        <w:ind w:left="-709" w:firstLine="0"/>
        <w:rPr>
          <w:rFonts w:ascii="Arial" w:hAnsi="Arial" w:cs="Arial"/>
          <w:u w:val="thick"/>
        </w:rPr>
      </w:pPr>
      <w:r>
        <w:rPr>
          <w:rFonts w:ascii="Arial" w:hAnsi="Arial" w:cs="Arial"/>
          <w:noProof/>
          <w:lang w:val="el-GR"/>
        </w:rPr>
        <w:pict>
          <v:shape id="_x0000_s1552" type="#_x0000_t202" style="position:absolute;left:0;text-align:left;margin-left:-46.35pt;margin-top:8.4pt;width:478.5pt;height:179.3pt;z-index:251656704;mso-width-relative:margin;mso-height-relative:margin" filled="f">
            <v:textbox style="mso-next-textbox:#_x0000_s1552">
              <w:txbxContent>
                <w:p w:rsidR="00622AF2" w:rsidRPr="00B40CA7" w:rsidRDefault="00622AF2" w:rsidP="00A95D05">
                  <w:pPr>
                    <w:rPr>
                      <w:lang w:val="en-US"/>
                    </w:rPr>
                  </w:pPr>
                </w:p>
              </w:txbxContent>
            </v:textbox>
          </v:shape>
        </w:pict>
      </w:r>
    </w:p>
    <w:p w:rsidR="00600EC8" w:rsidRPr="00C505A5" w:rsidRDefault="00600EC8" w:rsidP="00600EC8">
      <w:pPr>
        <w:pStyle w:val="HUBtext"/>
        <w:tabs>
          <w:tab w:val="left" w:pos="220"/>
          <w:tab w:val="left" w:pos="540"/>
          <w:tab w:val="left" w:pos="1080"/>
          <w:tab w:val="left" w:pos="1620"/>
          <w:tab w:val="left" w:pos="2200"/>
        </w:tabs>
        <w:spacing w:before="57"/>
        <w:ind w:left="-709" w:firstLine="0"/>
        <w:rPr>
          <w:rFonts w:ascii="Arial" w:hAnsi="Arial" w:cs="Arial"/>
          <w:b/>
          <w:bCs/>
          <w:caps/>
          <w:spacing w:val="6"/>
        </w:rPr>
      </w:pPr>
      <w:r w:rsidRPr="00C505A5">
        <w:rPr>
          <w:rFonts w:ascii="Arial" w:hAnsi="Arial" w:cs="Arial"/>
          <w:b/>
          <w:bCs/>
          <w:caps/>
          <w:spacing w:val="6"/>
        </w:rPr>
        <w:t xml:space="preserve">listening transcript </w:t>
      </w:r>
    </w:p>
    <w:p w:rsidR="00B40CA7" w:rsidRPr="00B40CA7" w:rsidRDefault="00B40CA7" w:rsidP="00B40CA7">
      <w:pPr>
        <w:pStyle w:val="HUBtext"/>
        <w:tabs>
          <w:tab w:val="left" w:pos="220"/>
          <w:tab w:val="left" w:pos="920"/>
        </w:tabs>
        <w:spacing w:before="57"/>
        <w:ind w:left="-700" w:firstLine="0"/>
        <w:rPr>
          <w:rFonts w:ascii="Arial" w:hAnsi="Arial" w:cs="Arial"/>
          <w:b/>
        </w:rPr>
      </w:pPr>
      <w:r w:rsidRPr="00B40CA7">
        <w:rPr>
          <w:rFonts w:ascii="Arial" w:hAnsi="Arial" w:cs="Arial"/>
          <w:b/>
        </w:rPr>
        <w:t xml:space="preserve">Bart </w:t>
      </w:r>
    </w:p>
    <w:p w:rsidR="00B40CA7" w:rsidRPr="00B40CA7" w:rsidRDefault="00B40CA7" w:rsidP="00B40CA7">
      <w:pPr>
        <w:pStyle w:val="HUBtext"/>
        <w:tabs>
          <w:tab w:val="left" w:pos="220"/>
          <w:tab w:val="left" w:pos="920"/>
        </w:tabs>
        <w:spacing w:before="57"/>
        <w:ind w:left="-700" w:firstLine="0"/>
        <w:rPr>
          <w:rFonts w:ascii="Arial" w:hAnsi="Arial" w:cs="Arial"/>
        </w:rPr>
      </w:pPr>
      <w:r w:rsidRPr="00B40CA7">
        <w:rPr>
          <w:rFonts w:ascii="Arial" w:hAnsi="Arial" w:cs="Arial"/>
        </w:rPr>
        <w:t xml:space="preserve">Last night’s episode was great. Steve was playing basketball and Claire went to see him. She really </w:t>
      </w:r>
      <w:r>
        <w:rPr>
          <w:rFonts w:ascii="Arial" w:hAnsi="Arial" w:cs="Arial"/>
        </w:rPr>
        <w:br/>
      </w:r>
      <w:r w:rsidRPr="00B40CA7">
        <w:rPr>
          <w:rFonts w:ascii="Arial" w:hAnsi="Arial" w:cs="Arial"/>
        </w:rPr>
        <w:t xml:space="preserve">likes him, you see. Anyway, she had her dog with her and it attacked him. Steve wasn’t happy at all. </w:t>
      </w:r>
      <w:r>
        <w:rPr>
          <w:rFonts w:ascii="Arial" w:hAnsi="Arial" w:cs="Arial"/>
        </w:rPr>
        <w:br/>
      </w:r>
      <w:r w:rsidRPr="00B40CA7">
        <w:rPr>
          <w:rFonts w:ascii="Arial" w:hAnsi="Arial" w:cs="Arial"/>
        </w:rPr>
        <w:t>That’s where it ended. I can’t wait to see it today. It’s going to be great.</w:t>
      </w:r>
    </w:p>
    <w:p w:rsidR="00B40CA7" w:rsidRPr="00B40CA7" w:rsidRDefault="00B40CA7" w:rsidP="00B40CA7">
      <w:pPr>
        <w:pStyle w:val="HUBtext"/>
        <w:tabs>
          <w:tab w:val="left" w:pos="220"/>
          <w:tab w:val="left" w:pos="920"/>
        </w:tabs>
        <w:spacing w:before="57"/>
        <w:ind w:left="-700" w:firstLine="0"/>
        <w:rPr>
          <w:rFonts w:ascii="Arial" w:hAnsi="Arial" w:cs="Arial"/>
        </w:rPr>
      </w:pPr>
    </w:p>
    <w:p w:rsidR="00B40CA7" w:rsidRPr="00B40CA7" w:rsidRDefault="00B40CA7" w:rsidP="00B40CA7">
      <w:pPr>
        <w:pStyle w:val="HUBtext"/>
        <w:tabs>
          <w:tab w:val="left" w:pos="220"/>
          <w:tab w:val="left" w:pos="920"/>
        </w:tabs>
        <w:spacing w:before="57"/>
        <w:ind w:left="-700" w:firstLine="0"/>
        <w:rPr>
          <w:rFonts w:ascii="Arial" w:hAnsi="Arial" w:cs="Arial"/>
          <w:b/>
        </w:rPr>
      </w:pPr>
      <w:r w:rsidRPr="00B40CA7">
        <w:rPr>
          <w:rFonts w:ascii="Arial" w:hAnsi="Arial" w:cs="Arial"/>
          <w:b/>
        </w:rPr>
        <w:t>Hayley</w:t>
      </w:r>
    </w:p>
    <w:p w:rsidR="00B40CA7" w:rsidRPr="00B40CA7" w:rsidRDefault="00B40CA7" w:rsidP="00B40CA7">
      <w:pPr>
        <w:pStyle w:val="HUBtext"/>
        <w:tabs>
          <w:tab w:val="left" w:pos="220"/>
          <w:tab w:val="left" w:pos="920"/>
        </w:tabs>
        <w:spacing w:before="57"/>
        <w:ind w:left="-700" w:firstLine="0"/>
        <w:rPr>
          <w:rFonts w:ascii="Arial" w:hAnsi="Arial" w:cs="Arial"/>
        </w:rPr>
      </w:pPr>
      <w:r w:rsidRPr="00B40CA7">
        <w:rPr>
          <w:rFonts w:ascii="Arial" w:hAnsi="Arial" w:cs="Arial"/>
        </w:rPr>
        <w:t xml:space="preserve">I watched it from the beginning till the end. It was really exciting, and Shane Winters won in the end. </w:t>
      </w:r>
      <w:r>
        <w:rPr>
          <w:rFonts w:ascii="Arial" w:hAnsi="Arial" w:cs="Arial"/>
        </w:rPr>
        <w:br/>
      </w:r>
      <w:r w:rsidRPr="00B40CA7">
        <w:rPr>
          <w:rFonts w:ascii="Arial" w:hAnsi="Arial" w:cs="Arial"/>
        </w:rPr>
        <w:t xml:space="preserve">He won $500,000! That’s a lot of money. He’s a great player, though. I think he’s going to win the </w:t>
      </w:r>
      <w:r>
        <w:rPr>
          <w:rFonts w:ascii="Arial" w:hAnsi="Arial" w:cs="Arial"/>
        </w:rPr>
        <w:br/>
      </w:r>
      <w:r w:rsidRPr="00B40CA7">
        <w:rPr>
          <w:rFonts w:ascii="Arial" w:hAnsi="Arial" w:cs="Arial"/>
        </w:rPr>
        <w:t>world championships, too. If he plays like that, he should win.</w:t>
      </w:r>
    </w:p>
    <w:p w:rsidR="00B40CA7" w:rsidRPr="00B40CA7" w:rsidRDefault="00B40CA7" w:rsidP="00B40CA7">
      <w:pPr>
        <w:pStyle w:val="HUBtext"/>
        <w:tabs>
          <w:tab w:val="left" w:pos="220"/>
          <w:tab w:val="left" w:pos="920"/>
        </w:tabs>
        <w:spacing w:before="57"/>
        <w:ind w:left="-700" w:firstLine="0"/>
        <w:rPr>
          <w:rFonts w:ascii="Arial" w:hAnsi="Arial" w:cs="Arial"/>
        </w:rPr>
      </w:pPr>
    </w:p>
    <w:p w:rsidR="00B40CA7" w:rsidRPr="00B40CA7" w:rsidRDefault="00041EED" w:rsidP="00B40CA7">
      <w:pPr>
        <w:pStyle w:val="HUBtext"/>
        <w:tabs>
          <w:tab w:val="left" w:pos="220"/>
          <w:tab w:val="left" w:pos="920"/>
        </w:tabs>
        <w:spacing w:before="57"/>
        <w:ind w:left="-700" w:firstLine="0"/>
        <w:rPr>
          <w:rFonts w:ascii="Arial" w:hAnsi="Arial" w:cs="Arial"/>
          <w:b/>
        </w:rPr>
      </w:pPr>
      <w:r>
        <w:rPr>
          <w:rFonts w:ascii="Arial" w:hAnsi="Arial" w:cs="Arial"/>
          <w:noProof/>
          <w:lang w:val="el-GR"/>
        </w:rPr>
        <w:lastRenderedPageBreak/>
        <w:pict>
          <v:shape id="_x0000_s1558" type="#_x0000_t202" style="position:absolute;left:0;text-align:left;margin-left:-45pt;margin-top:-13.35pt;width:478.5pt;height:106.8pt;z-index:251659776;mso-width-relative:margin;mso-height-relative:margin" filled="f">
            <v:textbox style="mso-next-textbox:#_x0000_s1558">
              <w:txbxContent>
                <w:p w:rsidR="00622AF2" w:rsidRPr="00B40CA7" w:rsidRDefault="00622AF2" w:rsidP="00B40CA7">
                  <w:pPr>
                    <w:rPr>
                      <w:lang w:val="en-US"/>
                    </w:rPr>
                  </w:pPr>
                </w:p>
              </w:txbxContent>
            </v:textbox>
          </v:shape>
        </w:pict>
      </w:r>
      <w:r w:rsidR="00B40CA7" w:rsidRPr="00B40CA7">
        <w:rPr>
          <w:rFonts w:ascii="Arial" w:hAnsi="Arial" w:cs="Arial"/>
          <w:b/>
        </w:rPr>
        <w:t>Doug</w:t>
      </w:r>
    </w:p>
    <w:p w:rsidR="00C03984" w:rsidRDefault="00B40CA7" w:rsidP="00C03984">
      <w:pPr>
        <w:pStyle w:val="HUBtext"/>
        <w:tabs>
          <w:tab w:val="left" w:pos="220"/>
          <w:tab w:val="left" w:pos="540"/>
          <w:tab w:val="left" w:pos="1080"/>
          <w:tab w:val="left" w:pos="1620"/>
          <w:tab w:val="left" w:pos="2200"/>
        </w:tabs>
        <w:spacing w:before="57"/>
        <w:ind w:left="-700" w:firstLine="0"/>
        <w:rPr>
          <w:rFonts w:ascii="Arial" w:hAnsi="Arial" w:cs="Arial"/>
        </w:rPr>
      </w:pPr>
      <w:r w:rsidRPr="00B40CA7">
        <w:rPr>
          <w:rFonts w:ascii="Arial" w:hAnsi="Arial" w:cs="Arial"/>
        </w:rPr>
        <w:t xml:space="preserve">Yesterday’s show </w:t>
      </w:r>
      <w:r w:rsidR="00C319CE">
        <w:rPr>
          <w:rFonts w:ascii="Arial" w:hAnsi="Arial" w:cs="Arial"/>
        </w:rPr>
        <w:t>very easy</w:t>
      </w:r>
      <w:r w:rsidRPr="00B40CA7">
        <w:rPr>
          <w:rFonts w:ascii="Arial" w:hAnsi="Arial" w:cs="Arial"/>
        </w:rPr>
        <w:t xml:space="preserve">. The contestants were given a lot of time to answer and the </w:t>
      </w:r>
      <w:r>
        <w:rPr>
          <w:rFonts w:ascii="Arial" w:hAnsi="Arial" w:cs="Arial"/>
        </w:rPr>
        <w:br/>
      </w:r>
      <w:r w:rsidRPr="00B40CA7">
        <w:rPr>
          <w:rFonts w:ascii="Arial" w:hAnsi="Arial" w:cs="Arial"/>
        </w:rPr>
        <w:t xml:space="preserve">questions were too easy. I knew all the answers. Only the last one was difficult. It was about elephants </w:t>
      </w:r>
      <w:r>
        <w:rPr>
          <w:rFonts w:ascii="Arial" w:hAnsi="Arial" w:cs="Arial"/>
        </w:rPr>
        <w:br/>
      </w:r>
      <w:r w:rsidRPr="00B40CA7">
        <w:rPr>
          <w:rFonts w:ascii="Arial" w:hAnsi="Arial" w:cs="Arial"/>
        </w:rPr>
        <w:t xml:space="preserve">or something. I couldn’t get that one. Anyway, I might write to the TV channel one day. I’d be great </w:t>
      </w:r>
      <w:r>
        <w:rPr>
          <w:rFonts w:ascii="Arial" w:hAnsi="Arial" w:cs="Arial"/>
        </w:rPr>
        <w:br/>
      </w:r>
      <w:r w:rsidRPr="00B40CA7">
        <w:rPr>
          <w:rFonts w:ascii="Arial" w:hAnsi="Arial" w:cs="Arial"/>
        </w:rPr>
        <w:t>on that show, I’m sure.</w:t>
      </w:r>
    </w:p>
    <w:p w:rsidR="00C03984" w:rsidRDefault="00C03984" w:rsidP="00C03984">
      <w:pPr>
        <w:pStyle w:val="HUBtext"/>
        <w:tabs>
          <w:tab w:val="left" w:pos="220"/>
          <w:tab w:val="left" w:pos="540"/>
          <w:tab w:val="left" w:pos="1080"/>
          <w:tab w:val="left" w:pos="1620"/>
          <w:tab w:val="left" w:pos="2200"/>
        </w:tabs>
        <w:spacing w:before="57"/>
        <w:ind w:left="-700" w:firstLine="0"/>
        <w:rPr>
          <w:rFonts w:ascii="Arial" w:hAnsi="Arial" w:cs="Arial"/>
        </w:rPr>
      </w:pPr>
    </w:p>
    <w:p w:rsidR="00C03984" w:rsidRDefault="00C03984" w:rsidP="00C03984">
      <w:pPr>
        <w:pStyle w:val="HUBtext"/>
        <w:tabs>
          <w:tab w:val="left" w:pos="220"/>
          <w:tab w:val="left" w:pos="540"/>
          <w:tab w:val="left" w:pos="1080"/>
          <w:tab w:val="left" w:pos="1620"/>
          <w:tab w:val="left" w:pos="2200"/>
        </w:tabs>
        <w:spacing w:before="57"/>
        <w:ind w:left="-700" w:firstLine="0"/>
        <w:rPr>
          <w:rFonts w:ascii="Arial" w:hAnsi="Arial" w:cs="Arial"/>
        </w:rPr>
      </w:pPr>
    </w:p>
    <w:p w:rsidR="00C03984" w:rsidRDefault="00C03984" w:rsidP="00C03984">
      <w:pPr>
        <w:pStyle w:val="HUBtext"/>
        <w:tabs>
          <w:tab w:val="left" w:pos="220"/>
          <w:tab w:val="left" w:pos="540"/>
          <w:tab w:val="left" w:pos="1080"/>
          <w:tab w:val="left" w:pos="1620"/>
          <w:tab w:val="left" w:pos="2200"/>
        </w:tabs>
        <w:spacing w:before="57"/>
        <w:ind w:left="-700" w:firstLine="0"/>
        <w:rPr>
          <w:rFonts w:ascii="Arial" w:hAnsi="Arial" w:cs="Arial"/>
          <w:b/>
          <w:bCs/>
          <w:lang w:val="en-US"/>
        </w:rPr>
      </w:pPr>
      <w:r w:rsidRPr="00C03984">
        <w:rPr>
          <w:rFonts w:ascii="Arial" w:hAnsi="Arial" w:cs="Arial"/>
          <w:b/>
          <w:bCs/>
          <w:lang w:val="en-US"/>
        </w:rPr>
        <w:t>READING</w:t>
      </w:r>
    </w:p>
    <w:p w:rsidR="00C03984" w:rsidRDefault="00C03984" w:rsidP="009D713A">
      <w:pPr>
        <w:pStyle w:val="HUBtext"/>
        <w:tabs>
          <w:tab w:val="left" w:pos="220"/>
          <w:tab w:val="left" w:pos="540"/>
          <w:tab w:val="left" w:pos="1080"/>
          <w:tab w:val="left" w:pos="1620"/>
          <w:tab w:val="left" w:pos="2200"/>
        </w:tabs>
        <w:spacing w:before="57"/>
        <w:ind w:left="-700" w:firstLine="0"/>
        <w:rPr>
          <w:rFonts w:ascii="Arial" w:hAnsi="Arial" w:cs="Arial"/>
          <w:lang w:val="en-US"/>
        </w:rPr>
      </w:pPr>
      <w:r w:rsidRPr="00C03984">
        <w:rPr>
          <w:rFonts w:ascii="Arial" w:hAnsi="Arial" w:cs="Arial"/>
          <w:lang w:val="en-US"/>
        </w:rPr>
        <w:t>1. in 1939</w:t>
      </w:r>
      <w:r w:rsidR="009D713A">
        <w:rPr>
          <w:rFonts w:ascii="Arial" w:hAnsi="Arial" w:cs="Arial"/>
          <w:lang w:val="en-US"/>
        </w:rPr>
        <w:tab/>
      </w:r>
      <w:r w:rsidR="009D713A">
        <w:rPr>
          <w:rFonts w:ascii="Arial" w:hAnsi="Arial" w:cs="Arial"/>
          <w:lang w:val="en-US"/>
        </w:rPr>
        <w:tab/>
      </w:r>
      <w:r w:rsidR="009D713A">
        <w:rPr>
          <w:rFonts w:ascii="Arial" w:hAnsi="Arial" w:cs="Arial"/>
          <w:lang w:val="en-US"/>
        </w:rPr>
        <w:tab/>
      </w:r>
      <w:r w:rsidR="009D713A">
        <w:rPr>
          <w:rFonts w:ascii="Arial" w:hAnsi="Arial" w:cs="Arial"/>
          <w:lang w:val="en-US"/>
        </w:rPr>
        <w:tab/>
      </w:r>
      <w:r w:rsidR="009D713A">
        <w:rPr>
          <w:rFonts w:ascii="Arial" w:hAnsi="Arial" w:cs="Arial"/>
          <w:lang w:val="en-US"/>
        </w:rPr>
        <w:tab/>
      </w:r>
      <w:r w:rsidRPr="00C03984">
        <w:rPr>
          <w:rFonts w:ascii="Arial" w:hAnsi="Arial" w:cs="Arial"/>
          <w:lang w:val="en-US"/>
        </w:rPr>
        <w:t>2. Young Sherlock Holmes</w:t>
      </w:r>
    </w:p>
    <w:p w:rsidR="000772B9" w:rsidRPr="00C03984" w:rsidRDefault="00C03984" w:rsidP="009D713A">
      <w:pPr>
        <w:pStyle w:val="HUBtext"/>
        <w:tabs>
          <w:tab w:val="left" w:pos="220"/>
          <w:tab w:val="left" w:pos="540"/>
          <w:tab w:val="left" w:pos="1080"/>
          <w:tab w:val="left" w:pos="1620"/>
          <w:tab w:val="left" w:pos="2200"/>
        </w:tabs>
        <w:spacing w:before="57"/>
        <w:ind w:left="-700" w:firstLine="0"/>
        <w:rPr>
          <w:rFonts w:ascii="Arial" w:hAnsi="Arial" w:cs="Arial"/>
        </w:rPr>
      </w:pPr>
      <w:r w:rsidRPr="00C03984">
        <w:rPr>
          <w:rFonts w:ascii="Arial" w:hAnsi="Arial" w:cs="Arial"/>
          <w:lang w:val="en-US"/>
        </w:rPr>
        <w:t>3. powerful computers</w:t>
      </w:r>
      <w:r w:rsidR="009D713A">
        <w:rPr>
          <w:rFonts w:ascii="Arial" w:hAnsi="Arial" w:cs="Arial"/>
        </w:rPr>
        <w:tab/>
      </w:r>
      <w:r w:rsidR="009D713A">
        <w:rPr>
          <w:rFonts w:ascii="Arial" w:hAnsi="Arial" w:cs="Arial"/>
        </w:rPr>
        <w:tab/>
      </w:r>
      <w:r w:rsidRPr="00C03984">
        <w:rPr>
          <w:rFonts w:ascii="Arial" w:hAnsi="Arial" w:cs="Arial"/>
          <w:lang w:val="en-US"/>
        </w:rPr>
        <w:t>4. The Lord of the Rings</w:t>
      </w:r>
    </w:p>
    <w:p w:rsidR="000772B9" w:rsidRDefault="000772B9" w:rsidP="00600EC8">
      <w:pPr>
        <w:pStyle w:val="HUBtext"/>
        <w:tabs>
          <w:tab w:val="left" w:pos="220"/>
          <w:tab w:val="left" w:pos="540"/>
          <w:tab w:val="left" w:pos="1080"/>
          <w:tab w:val="left" w:pos="1620"/>
          <w:tab w:val="left" w:pos="2200"/>
        </w:tabs>
        <w:spacing w:before="57"/>
        <w:ind w:left="-709" w:firstLine="0"/>
        <w:rPr>
          <w:rFonts w:ascii="Arial" w:hAnsi="Arial" w:cs="Arial"/>
        </w:rPr>
      </w:pPr>
    </w:p>
    <w:p w:rsidR="00794EF5" w:rsidRPr="00361B94" w:rsidRDefault="00794EF5" w:rsidP="00794EF5">
      <w:pPr>
        <w:spacing w:line="280" w:lineRule="exact"/>
        <w:ind w:left="-709"/>
        <w:rPr>
          <w:rFonts w:ascii="Arial" w:hAnsi="Arial" w:cs="Arial"/>
          <w:b/>
          <w:bCs/>
          <w:color w:val="000000"/>
          <w:sz w:val="32"/>
          <w:szCs w:val="32"/>
          <w:lang w:val="en-US"/>
        </w:rPr>
      </w:pPr>
      <w:r>
        <w:rPr>
          <w:rFonts w:ascii="Arial" w:hAnsi="Arial" w:cs="Arial"/>
          <w:b/>
          <w:bCs/>
          <w:color w:val="000000"/>
          <w:sz w:val="32"/>
          <w:szCs w:val="32"/>
          <w:lang w:val="en-US"/>
        </w:rPr>
        <w:t>Test 8</w:t>
      </w:r>
    </w:p>
    <w:p w:rsidR="00AC6690" w:rsidRPr="00361B94" w:rsidRDefault="00AC6690" w:rsidP="00AC6690">
      <w:pPr>
        <w:spacing w:line="280" w:lineRule="exact"/>
        <w:ind w:left="-567"/>
        <w:rPr>
          <w:rFonts w:ascii="Arial" w:hAnsi="Arial" w:cs="Arial"/>
          <w:b/>
          <w:bCs/>
          <w:color w:val="000000"/>
          <w:sz w:val="32"/>
          <w:szCs w:val="32"/>
          <w:lang w:val="en-US"/>
        </w:rPr>
      </w:pPr>
    </w:p>
    <w:p w:rsidR="00B4066A" w:rsidRPr="00B4066A" w:rsidRDefault="00B4066A" w:rsidP="00B4066A">
      <w:pPr>
        <w:pStyle w:val="HUBtext"/>
        <w:tabs>
          <w:tab w:val="left" w:pos="220"/>
          <w:tab w:val="left" w:pos="540"/>
          <w:tab w:val="left" w:pos="1080"/>
          <w:tab w:val="left" w:pos="1620"/>
          <w:tab w:val="left" w:pos="2200"/>
        </w:tabs>
        <w:spacing w:before="57"/>
        <w:ind w:left="-709" w:firstLine="0"/>
        <w:rPr>
          <w:rFonts w:ascii="Arial" w:hAnsi="Arial" w:cs="Arial"/>
          <w:b/>
          <w:bCs/>
          <w:caps/>
          <w:spacing w:val="6"/>
        </w:rPr>
      </w:pPr>
      <w:r w:rsidRPr="00B4066A">
        <w:rPr>
          <w:rFonts w:ascii="Arial" w:hAnsi="Arial" w:cs="Arial"/>
          <w:b/>
          <w:bCs/>
          <w:caps/>
          <w:spacing w:val="6"/>
        </w:rPr>
        <w:t>VOCABULARY</w:t>
      </w:r>
    </w:p>
    <w:p w:rsidR="00B4066A" w:rsidRPr="00DB12EF" w:rsidRDefault="00B4066A" w:rsidP="00DB12EF">
      <w:pPr>
        <w:pStyle w:val="HUBtext"/>
        <w:tabs>
          <w:tab w:val="left" w:pos="220"/>
          <w:tab w:val="left" w:pos="540"/>
          <w:tab w:val="left" w:pos="1080"/>
          <w:tab w:val="left" w:pos="1620"/>
          <w:tab w:val="left" w:pos="2200"/>
        </w:tabs>
        <w:ind w:left="-709" w:firstLine="0"/>
        <w:rPr>
          <w:rFonts w:ascii="Arial" w:hAnsi="Arial" w:cs="Arial"/>
        </w:rPr>
      </w:pPr>
      <w:r w:rsidRPr="00DB12EF">
        <w:rPr>
          <w:rFonts w:ascii="Arial" w:hAnsi="Arial" w:cs="Arial"/>
        </w:rPr>
        <w:t xml:space="preserve">A. </w:t>
      </w:r>
    </w:p>
    <w:p w:rsidR="00B4066A" w:rsidRPr="00DB12EF" w:rsidRDefault="005F0FCF" w:rsidP="009D713A">
      <w:pPr>
        <w:pStyle w:val="HUBtext"/>
        <w:tabs>
          <w:tab w:val="left" w:pos="220"/>
          <w:tab w:val="left" w:pos="500"/>
          <w:tab w:val="left" w:pos="1020"/>
          <w:tab w:val="left" w:pos="1500"/>
          <w:tab w:val="left" w:pos="2060"/>
          <w:tab w:val="left" w:pos="2620"/>
        </w:tabs>
        <w:ind w:left="-709" w:firstLine="0"/>
        <w:rPr>
          <w:rFonts w:ascii="Arial" w:hAnsi="Arial" w:cs="Arial"/>
        </w:rPr>
      </w:pPr>
      <w:r w:rsidRPr="00DB12EF">
        <w:rPr>
          <w:rFonts w:ascii="Arial" w:hAnsi="Arial" w:cs="Arial"/>
        </w:rPr>
        <w:t>1. c</w:t>
      </w:r>
      <w:r w:rsidR="00DB12EF">
        <w:rPr>
          <w:rFonts w:ascii="Arial" w:hAnsi="Arial" w:cs="Arial"/>
        </w:rPr>
        <w:t xml:space="preserve">      </w:t>
      </w:r>
      <w:r w:rsidRPr="00DB12EF">
        <w:rPr>
          <w:rFonts w:ascii="Arial" w:hAnsi="Arial" w:cs="Arial"/>
        </w:rPr>
        <w:t>2. b</w:t>
      </w:r>
      <w:r w:rsidR="00DB12EF">
        <w:rPr>
          <w:rFonts w:ascii="Arial" w:hAnsi="Arial" w:cs="Arial"/>
        </w:rPr>
        <w:t xml:space="preserve">      </w:t>
      </w:r>
      <w:r w:rsidRPr="00DB12EF">
        <w:rPr>
          <w:rFonts w:ascii="Arial" w:hAnsi="Arial" w:cs="Arial"/>
        </w:rPr>
        <w:t>3. a</w:t>
      </w:r>
      <w:r w:rsidR="00DB12EF">
        <w:rPr>
          <w:rFonts w:ascii="Arial" w:hAnsi="Arial" w:cs="Arial"/>
        </w:rPr>
        <w:t xml:space="preserve">      </w:t>
      </w:r>
      <w:r w:rsidRPr="00DB12EF">
        <w:rPr>
          <w:rFonts w:ascii="Arial" w:hAnsi="Arial" w:cs="Arial"/>
        </w:rPr>
        <w:t>4. b</w:t>
      </w:r>
      <w:r w:rsidR="00DB12EF">
        <w:rPr>
          <w:rFonts w:ascii="Arial" w:hAnsi="Arial" w:cs="Arial"/>
        </w:rPr>
        <w:t xml:space="preserve">      </w:t>
      </w:r>
      <w:r w:rsidRPr="00DB12EF">
        <w:rPr>
          <w:rFonts w:ascii="Arial" w:hAnsi="Arial" w:cs="Arial"/>
        </w:rPr>
        <w:t>5. b</w:t>
      </w:r>
      <w:r w:rsidR="00DB12EF">
        <w:rPr>
          <w:rFonts w:ascii="Arial" w:hAnsi="Arial" w:cs="Arial"/>
        </w:rPr>
        <w:t xml:space="preserve">      </w:t>
      </w:r>
      <w:r w:rsidRPr="00DB12EF">
        <w:rPr>
          <w:rFonts w:ascii="Arial" w:hAnsi="Arial" w:cs="Arial"/>
        </w:rPr>
        <w:t>6. c</w:t>
      </w:r>
    </w:p>
    <w:p w:rsidR="005E547F" w:rsidRPr="00DB12EF" w:rsidRDefault="00B4066A" w:rsidP="00DB12EF">
      <w:pPr>
        <w:pStyle w:val="HUBtext"/>
        <w:tabs>
          <w:tab w:val="left" w:pos="220"/>
          <w:tab w:val="left" w:pos="540"/>
          <w:tab w:val="left" w:pos="1080"/>
          <w:tab w:val="left" w:pos="1620"/>
          <w:tab w:val="left" w:pos="2200"/>
        </w:tabs>
        <w:ind w:left="-709" w:firstLine="0"/>
        <w:rPr>
          <w:rFonts w:ascii="Arial" w:hAnsi="Arial" w:cs="Arial"/>
        </w:rPr>
      </w:pPr>
      <w:r w:rsidRPr="00DB12EF">
        <w:rPr>
          <w:rFonts w:ascii="Arial" w:hAnsi="Arial" w:cs="Arial"/>
        </w:rPr>
        <w:t>B.</w:t>
      </w:r>
    </w:p>
    <w:p w:rsidR="005E547F" w:rsidRPr="00DB12EF" w:rsidRDefault="005E547F" w:rsidP="00DB12EF">
      <w:pPr>
        <w:pStyle w:val="HUBtext"/>
        <w:tabs>
          <w:tab w:val="left" w:pos="220"/>
          <w:tab w:val="left" w:pos="540"/>
          <w:tab w:val="left" w:pos="1080"/>
          <w:tab w:val="left" w:pos="1620"/>
          <w:tab w:val="left" w:pos="2200"/>
        </w:tabs>
        <w:ind w:left="-709" w:firstLine="0"/>
        <w:rPr>
          <w:rFonts w:ascii="Arial" w:hAnsi="Arial" w:cs="Arial"/>
        </w:rPr>
      </w:pPr>
      <w:r w:rsidRPr="00DB12EF">
        <w:rPr>
          <w:rFonts w:ascii="Arial" w:hAnsi="Arial" w:cs="Arial"/>
        </w:rPr>
        <w:t>1.  prescription</w:t>
      </w:r>
      <w:r w:rsidR="00DB12EF">
        <w:rPr>
          <w:rFonts w:ascii="Arial" w:hAnsi="Arial" w:cs="Arial"/>
        </w:rPr>
        <w:t xml:space="preserve">      </w:t>
      </w:r>
      <w:r w:rsidRPr="00DB12EF">
        <w:rPr>
          <w:rFonts w:ascii="Arial" w:hAnsi="Arial" w:cs="Arial"/>
        </w:rPr>
        <w:t>2. sprained</w:t>
      </w:r>
      <w:r w:rsidR="00DB12EF">
        <w:rPr>
          <w:rFonts w:ascii="Arial" w:hAnsi="Arial" w:cs="Arial"/>
        </w:rPr>
        <w:t xml:space="preserve">      </w:t>
      </w:r>
      <w:r w:rsidRPr="00DB12EF">
        <w:rPr>
          <w:rFonts w:ascii="Arial" w:hAnsi="Arial" w:cs="Arial"/>
        </w:rPr>
        <w:t>3. cause</w:t>
      </w:r>
      <w:r w:rsidR="00DB12EF">
        <w:rPr>
          <w:rFonts w:ascii="Arial" w:hAnsi="Arial" w:cs="Arial"/>
        </w:rPr>
        <w:t xml:space="preserve">      </w:t>
      </w:r>
      <w:r w:rsidRPr="00DB12EF">
        <w:rPr>
          <w:rFonts w:ascii="Arial" w:hAnsi="Arial" w:cs="Arial"/>
        </w:rPr>
        <w:t>4. reliever</w:t>
      </w:r>
      <w:r w:rsidR="00DB12EF">
        <w:rPr>
          <w:rFonts w:ascii="Arial" w:hAnsi="Arial" w:cs="Arial"/>
        </w:rPr>
        <w:t xml:space="preserve">      </w:t>
      </w:r>
      <w:r w:rsidRPr="00DB12EF">
        <w:rPr>
          <w:rFonts w:ascii="Arial" w:hAnsi="Arial" w:cs="Arial"/>
        </w:rPr>
        <w:t>5. hurt</w:t>
      </w:r>
    </w:p>
    <w:p w:rsidR="00B4066A" w:rsidRDefault="005E547F" w:rsidP="00DB12EF">
      <w:pPr>
        <w:pStyle w:val="HUBtext"/>
        <w:tabs>
          <w:tab w:val="left" w:pos="220"/>
          <w:tab w:val="left" w:pos="540"/>
          <w:tab w:val="left" w:pos="1080"/>
          <w:tab w:val="left" w:pos="1620"/>
          <w:tab w:val="left" w:pos="2200"/>
        </w:tabs>
        <w:ind w:left="-709" w:firstLine="0"/>
        <w:rPr>
          <w:rFonts w:ascii="Arial" w:hAnsi="Arial" w:cs="Arial"/>
        </w:rPr>
      </w:pPr>
      <w:r w:rsidRPr="00DB12EF">
        <w:rPr>
          <w:rFonts w:ascii="Arial" w:hAnsi="Arial" w:cs="Arial"/>
        </w:rPr>
        <w:t>6. accident</w:t>
      </w:r>
      <w:r w:rsidR="00DB12EF">
        <w:rPr>
          <w:rFonts w:ascii="Arial" w:hAnsi="Arial" w:cs="Arial"/>
        </w:rPr>
        <w:t xml:space="preserve">      </w:t>
      </w:r>
      <w:r w:rsidRPr="00DB12EF">
        <w:rPr>
          <w:rFonts w:ascii="Arial" w:hAnsi="Arial" w:cs="Arial"/>
        </w:rPr>
        <w:t>7. swollen</w:t>
      </w:r>
      <w:r w:rsidR="00DB12EF">
        <w:rPr>
          <w:rFonts w:ascii="Arial" w:hAnsi="Arial" w:cs="Arial"/>
        </w:rPr>
        <w:t xml:space="preserve">      </w:t>
      </w:r>
      <w:r w:rsidRPr="00DB12EF">
        <w:rPr>
          <w:rFonts w:ascii="Arial" w:hAnsi="Arial" w:cs="Arial"/>
        </w:rPr>
        <w:t>8. burned</w:t>
      </w:r>
      <w:r w:rsidR="00DB12EF">
        <w:rPr>
          <w:rFonts w:ascii="Arial" w:hAnsi="Arial" w:cs="Arial"/>
        </w:rPr>
        <w:t xml:space="preserve">      </w:t>
      </w:r>
      <w:r w:rsidRPr="00DB12EF">
        <w:rPr>
          <w:rFonts w:ascii="Arial" w:hAnsi="Arial" w:cs="Arial"/>
        </w:rPr>
        <w:t>9. annoying</w:t>
      </w:r>
      <w:r w:rsidR="00DB12EF">
        <w:rPr>
          <w:rFonts w:ascii="Arial" w:hAnsi="Arial" w:cs="Arial"/>
        </w:rPr>
        <w:t xml:space="preserve">      </w:t>
      </w:r>
      <w:r w:rsidRPr="00DB12EF">
        <w:rPr>
          <w:rFonts w:ascii="Arial" w:hAnsi="Arial" w:cs="Arial"/>
        </w:rPr>
        <w:t xml:space="preserve">10. </w:t>
      </w:r>
      <w:r w:rsidR="00A27BB2">
        <w:rPr>
          <w:rFonts w:ascii="Arial" w:hAnsi="Arial" w:cs="Arial"/>
        </w:rPr>
        <w:t>c</w:t>
      </w:r>
      <w:r w:rsidRPr="00DB12EF">
        <w:rPr>
          <w:rFonts w:ascii="Arial" w:hAnsi="Arial" w:cs="Arial"/>
        </w:rPr>
        <w:t>ondition</w:t>
      </w:r>
    </w:p>
    <w:p w:rsidR="00B4066A" w:rsidRPr="00DB12EF" w:rsidRDefault="00B4066A" w:rsidP="00DB12EF">
      <w:pPr>
        <w:pStyle w:val="HUBtext"/>
        <w:tabs>
          <w:tab w:val="left" w:pos="220"/>
          <w:tab w:val="left" w:pos="540"/>
          <w:tab w:val="left" w:pos="1080"/>
          <w:tab w:val="left" w:pos="1620"/>
          <w:tab w:val="left" w:pos="2200"/>
        </w:tabs>
        <w:spacing w:before="0"/>
        <w:ind w:left="-709" w:firstLine="0"/>
        <w:rPr>
          <w:rFonts w:ascii="Arial" w:hAnsi="Arial" w:cs="Arial"/>
          <w:u w:val="thick"/>
        </w:rPr>
      </w:pPr>
    </w:p>
    <w:p w:rsidR="00B4066A" w:rsidRPr="00DB12EF" w:rsidRDefault="00B4066A" w:rsidP="00DB12EF">
      <w:pPr>
        <w:pStyle w:val="HUBtext"/>
        <w:tabs>
          <w:tab w:val="left" w:pos="220"/>
          <w:tab w:val="left" w:pos="540"/>
          <w:tab w:val="left" w:pos="1080"/>
          <w:tab w:val="left" w:pos="1620"/>
          <w:tab w:val="left" w:pos="2200"/>
        </w:tabs>
        <w:spacing w:before="57"/>
        <w:ind w:left="-709" w:firstLine="0"/>
        <w:rPr>
          <w:rFonts w:ascii="Arial" w:hAnsi="Arial" w:cs="Arial"/>
        </w:rPr>
      </w:pPr>
      <w:r w:rsidRPr="00DB12EF">
        <w:rPr>
          <w:rFonts w:ascii="Arial" w:hAnsi="Arial" w:cs="Arial"/>
          <w:b/>
          <w:bCs/>
          <w:caps/>
          <w:spacing w:val="6"/>
        </w:rPr>
        <w:t>GRAMMAR</w:t>
      </w:r>
    </w:p>
    <w:p w:rsidR="00DB12EF" w:rsidRPr="00DB12EF" w:rsidRDefault="00DB12EF" w:rsidP="00DB12EF">
      <w:pPr>
        <w:pStyle w:val="HUBtext"/>
        <w:tabs>
          <w:tab w:val="left" w:pos="220"/>
          <w:tab w:val="left" w:pos="540"/>
          <w:tab w:val="left" w:pos="1080"/>
          <w:tab w:val="left" w:pos="1620"/>
          <w:tab w:val="left" w:pos="2200"/>
        </w:tabs>
        <w:ind w:left="-709" w:firstLine="0"/>
        <w:rPr>
          <w:rFonts w:ascii="Arial" w:hAnsi="Arial" w:cs="Arial"/>
        </w:rPr>
      </w:pPr>
      <w:r w:rsidRPr="00DB12EF">
        <w:rPr>
          <w:rFonts w:ascii="Arial" w:hAnsi="Arial" w:cs="Arial"/>
        </w:rPr>
        <w:t>A.</w:t>
      </w:r>
    </w:p>
    <w:p w:rsidR="00DB12EF" w:rsidRPr="00DB12EF" w:rsidRDefault="00DB12EF" w:rsidP="00DB12EF">
      <w:pPr>
        <w:pStyle w:val="HUBtext"/>
        <w:tabs>
          <w:tab w:val="left" w:pos="220"/>
          <w:tab w:val="left" w:pos="540"/>
          <w:tab w:val="left" w:pos="1080"/>
          <w:tab w:val="left" w:pos="1620"/>
          <w:tab w:val="left" w:pos="2200"/>
        </w:tabs>
        <w:ind w:left="-709" w:firstLine="0"/>
        <w:rPr>
          <w:rFonts w:ascii="Arial" w:hAnsi="Arial" w:cs="Arial"/>
        </w:rPr>
      </w:pPr>
      <w:r w:rsidRPr="00DB12EF">
        <w:rPr>
          <w:rFonts w:ascii="Arial" w:hAnsi="Arial" w:cs="Arial"/>
        </w:rPr>
        <w:t>1.</w:t>
      </w:r>
      <w:r w:rsidR="00A6478C">
        <w:rPr>
          <w:rFonts w:ascii="Arial" w:hAnsi="Arial" w:cs="Arial"/>
        </w:rPr>
        <w:t xml:space="preserve"> not to stay in bed until </w:t>
      </w:r>
      <w:r w:rsidRPr="00DB12EF">
        <w:rPr>
          <w:rFonts w:ascii="Arial" w:hAnsi="Arial" w:cs="Arial"/>
        </w:rPr>
        <w:t>11 o’clock in the morning.</w:t>
      </w:r>
    </w:p>
    <w:p w:rsidR="00DB12EF" w:rsidRPr="00DB12EF" w:rsidRDefault="00DB12EF" w:rsidP="00DB12EF">
      <w:pPr>
        <w:pStyle w:val="HUBtext"/>
        <w:tabs>
          <w:tab w:val="left" w:pos="220"/>
          <w:tab w:val="left" w:pos="540"/>
          <w:tab w:val="left" w:pos="1080"/>
          <w:tab w:val="left" w:pos="1620"/>
          <w:tab w:val="left" w:pos="2200"/>
        </w:tabs>
        <w:ind w:left="-709" w:firstLine="0"/>
        <w:rPr>
          <w:rFonts w:ascii="Arial" w:hAnsi="Arial" w:cs="Arial"/>
        </w:rPr>
      </w:pPr>
      <w:r w:rsidRPr="00DB12EF">
        <w:rPr>
          <w:rFonts w:ascii="Arial" w:hAnsi="Arial" w:cs="Arial"/>
        </w:rPr>
        <w:t>2.</w:t>
      </w:r>
      <w:r w:rsidR="00A6478C">
        <w:rPr>
          <w:rFonts w:ascii="Arial" w:hAnsi="Arial" w:cs="Arial"/>
        </w:rPr>
        <w:t xml:space="preserve"> to get some rest before we did </w:t>
      </w:r>
      <w:r w:rsidRPr="00DB12EF">
        <w:rPr>
          <w:rFonts w:ascii="Arial" w:hAnsi="Arial" w:cs="Arial"/>
        </w:rPr>
        <w:t>our homework.</w:t>
      </w:r>
    </w:p>
    <w:p w:rsidR="00DB12EF" w:rsidRPr="00DB12EF" w:rsidRDefault="00DB12EF" w:rsidP="00DB12EF">
      <w:pPr>
        <w:pStyle w:val="HUBtext"/>
        <w:tabs>
          <w:tab w:val="left" w:pos="220"/>
          <w:tab w:val="left" w:pos="540"/>
          <w:tab w:val="left" w:pos="1080"/>
          <w:tab w:val="left" w:pos="1620"/>
          <w:tab w:val="left" w:pos="2200"/>
        </w:tabs>
        <w:ind w:left="-709" w:firstLine="0"/>
        <w:rPr>
          <w:rFonts w:ascii="Arial" w:hAnsi="Arial" w:cs="Arial"/>
        </w:rPr>
      </w:pPr>
      <w:r w:rsidRPr="00DB12EF">
        <w:rPr>
          <w:rFonts w:ascii="Arial" w:hAnsi="Arial" w:cs="Arial"/>
        </w:rPr>
        <w:t>3.</w:t>
      </w:r>
      <w:r w:rsidR="00A6478C">
        <w:rPr>
          <w:rFonts w:ascii="Arial" w:hAnsi="Arial" w:cs="Arial"/>
        </w:rPr>
        <w:t xml:space="preserve"> </w:t>
      </w:r>
      <w:r w:rsidRPr="00DB12EF">
        <w:rPr>
          <w:rFonts w:ascii="Arial" w:hAnsi="Arial" w:cs="Arial"/>
        </w:rPr>
        <w:t>not to forget my sleeping bag.</w:t>
      </w:r>
    </w:p>
    <w:p w:rsidR="00DB12EF" w:rsidRPr="00DB12EF" w:rsidRDefault="00DB12EF" w:rsidP="00DB12EF">
      <w:pPr>
        <w:pStyle w:val="HUBtext"/>
        <w:tabs>
          <w:tab w:val="left" w:pos="220"/>
          <w:tab w:val="left" w:pos="540"/>
          <w:tab w:val="left" w:pos="1080"/>
          <w:tab w:val="left" w:pos="1620"/>
          <w:tab w:val="left" w:pos="2200"/>
        </w:tabs>
        <w:ind w:left="-709" w:firstLine="0"/>
        <w:rPr>
          <w:rFonts w:ascii="Arial" w:hAnsi="Arial" w:cs="Arial"/>
        </w:rPr>
      </w:pPr>
      <w:r w:rsidRPr="00DB12EF">
        <w:rPr>
          <w:rFonts w:ascii="Arial" w:hAnsi="Arial" w:cs="Arial"/>
        </w:rPr>
        <w:t>4.</w:t>
      </w:r>
      <w:r w:rsidR="00A6478C">
        <w:rPr>
          <w:rFonts w:ascii="Arial" w:hAnsi="Arial" w:cs="Arial"/>
        </w:rPr>
        <w:t xml:space="preserve"> </w:t>
      </w:r>
      <w:r w:rsidRPr="00DB12EF">
        <w:rPr>
          <w:rFonts w:ascii="Arial" w:hAnsi="Arial" w:cs="Arial"/>
        </w:rPr>
        <w:t xml:space="preserve">not to shout in his ear. </w:t>
      </w:r>
    </w:p>
    <w:p w:rsidR="00E06E9D" w:rsidRDefault="00DB12EF" w:rsidP="009D713A">
      <w:pPr>
        <w:pStyle w:val="HUBtext"/>
        <w:tabs>
          <w:tab w:val="left" w:pos="220"/>
          <w:tab w:val="left" w:pos="540"/>
          <w:tab w:val="left" w:pos="1080"/>
          <w:tab w:val="left" w:pos="1620"/>
          <w:tab w:val="left" w:pos="2200"/>
        </w:tabs>
        <w:ind w:left="-709" w:firstLine="0"/>
        <w:rPr>
          <w:rFonts w:ascii="Arial" w:hAnsi="Arial" w:cs="Arial"/>
        </w:rPr>
      </w:pPr>
      <w:r w:rsidRPr="00DB12EF">
        <w:rPr>
          <w:rFonts w:ascii="Arial" w:hAnsi="Arial" w:cs="Arial"/>
        </w:rPr>
        <w:t>5.</w:t>
      </w:r>
      <w:r w:rsidR="00A6478C">
        <w:rPr>
          <w:rFonts w:ascii="Arial" w:hAnsi="Arial" w:cs="Arial"/>
        </w:rPr>
        <w:t xml:space="preserve"> to make an appointment with </w:t>
      </w:r>
      <w:r w:rsidRPr="00DB12EF">
        <w:rPr>
          <w:rFonts w:ascii="Arial" w:hAnsi="Arial" w:cs="Arial"/>
        </w:rPr>
        <w:t xml:space="preserve">the dentist. </w:t>
      </w:r>
    </w:p>
    <w:p w:rsidR="00DB12EF" w:rsidRPr="00DB12EF" w:rsidRDefault="00DB12EF" w:rsidP="00DB12EF">
      <w:pPr>
        <w:pStyle w:val="HUBtext"/>
        <w:tabs>
          <w:tab w:val="left" w:pos="220"/>
          <w:tab w:val="left" w:pos="540"/>
          <w:tab w:val="left" w:pos="1080"/>
          <w:tab w:val="left" w:pos="1620"/>
          <w:tab w:val="left" w:pos="2200"/>
        </w:tabs>
        <w:ind w:left="-709" w:firstLine="0"/>
        <w:rPr>
          <w:rFonts w:ascii="Arial" w:hAnsi="Arial" w:cs="Arial"/>
        </w:rPr>
      </w:pPr>
      <w:r w:rsidRPr="00DB12EF">
        <w:rPr>
          <w:rFonts w:ascii="Arial" w:hAnsi="Arial" w:cs="Arial"/>
        </w:rPr>
        <w:t xml:space="preserve">B. </w:t>
      </w:r>
    </w:p>
    <w:p w:rsidR="00DB12EF" w:rsidRPr="00DB12EF" w:rsidRDefault="00DB12EF" w:rsidP="00DB12EF">
      <w:pPr>
        <w:pStyle w:val="HUBtext"/>
        <w:tabs>
          <w:tab w:val="left" w:pos="220"/>
          <w:tab w:val="left" w:pos="540"/>
          <w:tab w:val="left" w:pos="1080"/>
          <w:tab w:val="left" w:pos="1620"/>
          <w:tab w:val="left" w:pos="2200"/>
        </w:tabs>
        <w:ind w:left="-709" w:firstLine="0"/>
        <w:rPr>
          <w:rFonts w:ascii="Arial" w:hAnsi="Arial" w:cs="Arial"/>
        </w:rPr>
      </w:pPr>
      <w:r w:rsidRPr="00DB12EF">
        <w:rPr>
          <w:rFonts w:ascii="Arial" w:hAnsi="Arial" w:cs="Arial"/>
        </w:rPr>
        <w:t>1.</w:t>
      </w:r>
      <w:r w:rsidR="00A6478C">
        <w:rPr>
          <w:rFonts w:ascii="Arial" w:hAnsi="Arial" w:cs="Arial"/>
        </w:rPr>
        <w:t xml:space="preserve"> </w:t>
      </w:r>
      <w:r w:rsidRPr="00DB12EF">
        <w:rPr>
          <w:rFonts w:ascii="Arial" w:hAnsi="Arial" w:cs="Arial"/>
        </w:rPr>
        <w:t>should go on a diet.</w:t>
      </w:r>
    </w:p>
    <w:p w:rsidR="00DB12EF" w:rsidRPr="00DB12EF" w:rsidRDefault="00DB12EF" w:rsidP="00DB12EF">
      <w:pPr>
        <w:pStyle w:val="HUBtext"/>
        <w:tabs>
          <w:tab w:val="left" w:pos="220"/>
          <w:tab w:val="left" w:pos="540"/>
          <w:tab w:val="left" w:pos="1080"/>
          <w:tab w:val="left" w:pos="1620"/>
          <w:tab w:val="left" w:pos="2200"/>
        </w:tabs>
        <w:ind w:left="-709" w:firstLine="0"/>
        <w:rPr>
          <w:rFonts w:ascii="Arial" w:hAnsi="Arial" w:cs="Arial"/>
        </w:rPr>
      </w:pPr>
      <w:r w:rsidRPr="00DB12EF">
        <w:rPr>
          <w:rFonts w:ascii="Arial" w:hAnsi="Arial" w:cs="Arial"/>
        </w:rPr>
        <w:t>2.</w:t>
      </w:r>
      <w:r w:rsidR="00A6478C">
        <w:rPr>
          <w:rFonts w:ascii="Arial" w:hAnsi="Arial" w:cs="Arial"/>
        </w:rPr>
        <w:t xml:space="preserve"> </w:t>
      </w:r>
      <w:r w:rsidRPr="00DB12EF">
        <w:rPr>
          <w:rFonts w:ascii="Arial" w:hAnsi="Arial" w:cs="Arial"/>
        </w:rPr>
        <w:t>shouldn’t play tennis.</w:t>
      </w:r>
    </w:p>
    <w:p w:rsidR="00DB12EF" w:rsidRPr="00DB12EF" w:rsidRDefault="00DB12EF" w:rsidP="00DB12EF">
      <w:pPr>
        <w:pStyle w:val="HUBtext"/>
        <w:tabs>
          <w:tab w:val="left" w:pos="220"/>
          <w:tab w:val="left" w:pos="540"/>
          <w:tab w:val="left" w:pos="1080"/>
          <w:tab w:val="left" w:pos="1620"/>
          <w:tab w:val="left" w:pos="2200"/>
        </w:tabs>
        <w:ind w:left="-709" w:firstLine="0"/>
        <w:rPr>
          <w:rFonts w:ascii="Arial" w:hAnsi="Arial" w:cs="Arial"/>
        </w:rPr>
      </w:pPr>
      <w:r w:rsidRPr="00DB12EF">
        <w:rPr>
          <w:rFonts w:ascii="Arial" w:hAnsi="Arial" w:cs="Arial"/>
        </w:rPr>
        <w:t>3.</w:t>
      </w:r>
      <w:r w:rsidR="00A6478C">
        <w:rPr>
          <w:rFonts w:ascii="Arial" w:hAnsi="Arial" w:cs="Arial"/>
        </w:rPr>
        <w:t xml:space="preserve"> </w:t>
      </w:r>
      <w:r w:rsidRPr="00DB12EF">
        <w:rPr>
          <w:rFonts w:ascii="Arial" w:hAnsi="Arial" w:cs="Arial"/>
        </w:rPr>
        <w:t>should ask the instructor.</w:t>
      </w:r>
    </w:p>
    <w:p w:rsidR="00DB12EF" w:rsidRPr="00DB12EF" w:rsidRDefault="00DB12EF" w:rsidP="00DB12EF">
      <w:pPr>
        <w:pStyle w:val="HUBtext"/>
        <w:tabs>
          <w:tab w:val="left" w:pos="220"/>
          <w:tab w:val="left" w:pos="540"/>
          <w:tab w:val="left" w:pos="1080"/>
          <w:tab w:val="left" w:pos="1620"/>
          <w:tab w:val="left" w:pos="2200"/>
        </w:tabs>
        <w:ind w:left="-709" w:firstLine="0"/>
        <w:rPr>
          <w:rFonts w:ascii="Arial" w:hAnsi="Arial" w:cs="Arial"/>
        </w:rPr>
      </w:pPr>
      <w:r w:rsidRPr="00DB12EF">
        <w:rPr>
          <w:rFonts w:ascii="Arial" w:hAnsi="Arial" w:cs="Arial"/>
        </w:rPr>
        <w:t>4.</w:t>
      </w:r>
      <w:r w:rsidR="00A6478C">
        <w:rPr>
          <w:rFonts w:ascii="Arial" w:hAnsi="Arial" w:cs="Arial"/>
        </w:rPr>
        <w:t xml:space="preserve"> </w:t>
      </w:r>
      <w:r w:rsidRPr="00DB12EF">
        <w:rPr>
          <w:rFonts w:ascii="Arial" w:hAnsi="Arial" w:cs="Arial"/>
        </w:rPr>
        <w:t>shouldn’t listen to loud music.</w:t>
      </w:r>
    </w:p>
    <w:p w:rsidR="009D713A" w:rsidRDefault="00DB12EF" w:rsidP="009D713A">
      <w:pPr>
        <w:pStyle w:val="HUBtext"/>
        <w:tabs>
          <w:tab w:val="left" w:pos="220"/>
          <w:tab w:val="left" w:pos="540"/>
          <w:tab w:val="left" w:pos="1080"/>
          <w:tab w:val="left" w:pos="1620"/>
          <w:tab w:val="left" w:pos="2200"/>
        </w:tabs>
        <w:ind w:left="-709" w:firstLine="0"/>
        <w:rPr>
          <w:rFonts w:ascii="Arial" w:hAnsi="Arial" w:cs="Arial"/>
        </w:rPr>
      </w:pPr>
      <w:r w:rsidRPr="00DB12EF">
        <w:rPr>
          <w:rFonts w:ascii="Arial" w:hAnsi="Arial" w:cs="Arial"/>
        </w:rPr>
        <w:t>5.</w:t>
      </w:r>
      <w:r w:rsidR="00A6478C">
        <w:rPr>
          <w:rFonts w:ascii="Arial" w:hAnsi="Arial" w:cs="Arial"/>
        </w:rPr>
        <w:t xml:space="preserve"> </w:t>
      </w:r>
      <w:r w:rsidRPr="00DB12EF">
        <w:rPr>
          <w:rFonts w:ascii="Arial" w:hAnsi="Arial" w:cs="Arial"/>
        </w:rPr>
        <w:t>should move away.</w:t>
      </w:r>
    </w:p>
    <w:p w:rsidR="00DB12EF" w:rsidRPr="00DB12EF" w:rsidRDefault="00DB12EF" w:rsidP="00A6478C">
      <w:pPr>
        <w:pStyle w:val="HUBtext"/>
        <w:tabs>
          <w:tab w:val="left" w:pos="220"/>
          <w:tab w:val="left" w:pos="540"/>
          <w:tab w:val="left" w:pos="1080"/>
          <w:tab w:val="left" w:pos="1620"/>
          <w:tab w:val="left" w:pos="2200"/>
        </w:tabs>
        <w:ind w:left="-709" w:firstLine="0"/>
        <w:rPr>
          <w:rFonts w:ascii="Arial" w:hAnsi="Arial" w:cs="Arial"/>
        </w:rPr>
      </w:pPr>
      <w:r w:rsidRPr="00DB12EF">
        <w:rPr>
          <w:rFonts w:ascii="Arial" w:hAnsi="Arial" w:cs="Arial"/>
        </w:rPr>
        <w:t>C.</w:t>
      </w:r>
    </w:p>
    <w:p w:rsidR="00DB12EF" w:rsidRPr="00DB12EF" w:rsidRDefault="00DB12EF" w:rsidP="00DB12EF">
      <w:pPr>
        <w:pStyle w:val="HUBtext"/>
        <w:tabs>
          <w:tab w:val="left" w:pos="220"/>
          <w:tab w:val="left" w:pos="540"/>
          <w:tab w:val="left" w:pos="1080"/>
          <w:tab w:val="left" w:pos="1620"/>
          <w:tab w:val="left" w:pos="2200"/>
        </w:tabs>
        <w:ind w:left="-709" w:firstLine="0"/>
        <w:rPr>
          <w:rFonts w:ascii="Arial" w:hAnsi="Arial" w:cs="Arial"/>
        </w:rPr>
      </w:pPr>
      <w:r w:rsidRPr="00DB12EF">
        <w:rPr>
          <w:rFonts w:ascii="Arial" w:hAnsi="Arial" w:cs="Arial"/>
        </w:rPr>
        <w:t>1.</w:t>
      </w:r>
      <w:r w:rsidR="00A6478C">
        <w:rPr>
          <w:rFonts w:ascii="Arial" w:hAnsi="Arial" w:cs="Arial"/>
        </w:rPr>
        <w:t xml:space="preserve"> </w:t>
      </w:r>
      <w:r w:rsidRPr="00DB12EF">
        <w:rPr>
          <w:rFonts w:ascii="Arial" w:hAnsi="Arial" w:cs="Arial"/>
        </w:rPr>
        <w:t>–</w:t>
      </w:r>
    </w:p>
    <w:p w:rsidR="00DB12EF" w:rsidRPr="00DB12EF" w:rsidRDefault="00DB12EF" w:rsidP="00DB12EF">
      <w:pPr>
        <w:pStyle w:val="HUBtext"/>
        <w:tabs>
          <w:tab w:val="left" w:pos="220"/>
          <w:tab w:val="left" w:pos="540"/>
          <w:tab w:val="left" w:pos="1080"/>
          <w:tab w:val="left" w:pos="1620"/>
          <w:tab w:val="left" w:pos="2200"/>
        </w:tabs>
        <w:ind w:left="-709" w:firstLine="0"/>
        <w:rPr>
          <w:rFonts w:ascii="Arial" w:hAnsi="Arial" w:cs="Arial"/>
        </w:rPr>
      </w:pPr>
      <w:r w:rsidRPr="00DB12EF">
        <w:rPr>
          <w:rFonts w:ascii="Arial" w:hAnsi="Arial" w:cs="Arial"/>
        </w:rPr>
        <w:t>2.</w:t>
      </w:r>
      <w:r w:rsidR="00A6478C">
        <w:rPr>
          <w:rFonts w:ascii="Arial" w:hAnsi="Arial" w:cs="Arial"/>
        </w:rPr>
        <w:t xml:space="preserve"> </w:t>
      </w:r>
      <w:r w:rsidRPr="00DB12EF">
        <w:rPr>
          <w:rFonts w:ascii="Arial" w:hAnsi="Arial" w:cs="Arial"/>
        </w:rPr>
        <w:t xml:space="preserve">Haven’t we met before? </w:t>
      </w:r>
    </w:p>
    <w:p w:rsidR="00DB12EF" w:rsidRPr="00DB12EF" w:rsidRDefault="00DB12EF" w:rsidP="00DB12EF">
      <w:pPr>
        <w:pStyle w:val="HUBtext"/>
        <w:tabs>
          <w:tab w:val="left" w:pos="220"/>
          <w:tab w:val="left" w:pos="540"/>
          <w:tab w:val="left" w:pos="1080"/>
          <w:tab w:val="left" w:pos="1620"/>
          <w:tab w:val="left" w:pos="2200"/>
        </w:tabs>
        <w:ind w:left="-709" w:firstLine="0"/>
        <w:rPr>
          <w:rFonts w:ascii="Arial" w:hAnsi="Arial" w:cs="Arial"/>
        </w:rPr>
      </w:pPr>
      <w:r w:rsidRPr="00DB12EF">
        <w:rPr>
          <w:rFonts w:ascii="Arial" w:hAnsi="Arial" w:cs="Arial"/>
        </w:rPr>
        <w:t>3.</w:t>
      </w:r>
      <w:r w:rsidR="00A6478C">
        <w:rPr>
          <w:rFonts w:ascii="Arial" w:hAnsi="Arial" w:cs="Arial"/>
        </w:rPr>
        <w:t xml:space="preserve"> Doesn’t your sister speak </w:t>
      </w:r>
      <w:r w:rsidRPr="00DB12EF">
        <w:rPr>
          <w:rFonts w:ascii="Arial" w:hAnsi="Arial" w:cs="Arial"/>
        </w:rPr>
        <w:t>French?</w:t>
      </w:r>
    </w:p>
    <w:p w:rsidR="00DB12EF" w:rsidRPr="00DB12EF" w:rsidRDefault="00DB12EF" w:rsidP="00DB12EF">
      <w:pPr>
        <w:pStyle w:val="HUBtext"/>
        <w:tabs>
          <w:tab w:val="left" w:pos="220"/>
          <w:tab w:val="left" w:pos="540"/>
          <w:tab w:val="left" w:pos="1080"/>
          <w:tab w:val="left" w:pos="1620"/>
          <w:tab w:val="left" w:pos="2200"/>
        </w:tabs>
        <w:ind w:left="-709" w:firstLine="0"/>
        <w:rPr>
          <w:rFonts w:ascii="Arial" w:hAnsi="Arial" w:cs="Arial"/>
        </w:rPr>
      </w:pPr>
      <w:r w:rsidRPr="00DB12EF">
        <w:rPr>
          <w:rFonts w:ascii="Arial" w:hAnsi="Arial" w:cs="Arial"/>
        </w:rPr>
        <w:t>4.</w:t>
      </w:r>
      <w:r w:rsidR="00A6478C">
        <w:rPr>
          <w:rFonts w:ascii="Arial" w:hAnsi="Arial" w:cs="Arial"/>
        </w:rPr>
        <w:t xml:space="preserve"> </w:t>
      </w:r>
      <w:r w:rsidRPr="00DB12EF">
        <w:rPr>
          <w:rFonts w:ascii="Arial" w:hAnsi="Arial" w:cs="Arial"/>
        </w:rPr>
        <w:t>Isn’t the/this pizza awful?</w:t>
      </w:r>
    </w:p>
    <w:p w:rsidR="00DB12EF" w:rsidRPr="00DB12EF" w:rsidRDefault="00DB12EF" w:rsidP="00DB12EF">
      <w:pPr>
        <w:pStyle w:val="HUBtext"/>
        <w:tabs>
          <w:tab w:val="left" w:pos="220"/>
          <w:tab w:val="left" w:pos="540"/>
          <w:tab w:val="left" w:pos="1080"/>
          <w:tab w:val="left" w:pos="1620"/>
          <w:tab w:val="left" w:pos="2200"/>
        </w:tabs>
        <w:ind w:left="-709" w:firstLine="0"/>
        <w:rPr>
          <w:rFonts w:ascii="Arial" w:hAnsi="Arial" w:cs="Arial"/>
        </w:rPr>
      </w:pPr>
      <w:r w:rsidRPr="00DB12EF">
        <w:rPr>
          <w:rFonts w:ascii="Arial" w:hAnsi="Arial" w:cs="Arial"/>
        </w:rPr>
        <w:t>5.</w:t>
      </w:r>
      <w:r w:rsidR="00A6478C">
        <w:rPr>
          <w:rFonts w:ascii="Arial" w:hAnsi="Arial" w:cs="Arial"/>
        </w:rPr>
        <w:t xml:space="preserve"> Don’t you have a Math test (to study for)? Shouldn’t you </w:t>
      </w:r>
      <w:r w:rsidRPr="00DB12EF">
        <w:rPr>
          <w:rFonts w:ascii="Arial" w:hAnsi="Arial" w:cs="Arial"/>
        </w:rPr>
        <w:t>study for your Math test?</w:t>
      </w:r>
    </w:p>
    <w:p w:rsidR="00DB12EF" w:rsidRPr="00DB12EF" w:rsidRDefault="00DB12EF" w:rsidP="00DB12EF">
      <w:pPr>
        <w:pStyle w:val="HUBtext"/>
        <w:tabs>
          <w:tab w:val="left" w:pos="220"/>
          <w:tab w:val="left" w:pos="540"/>
          <w:tab w:val="left" w:pos="1080"/>
          <w:tab w:val="left" w:pos="1620"/>
          <w:tab w:val="left" w:pos="2200"/>
        </w:tabs>
        <w:ind w:left="-709" w:firstLine="0"/>
        <w:rPr>
          <w:rFonts w:ascii="Arial" w:hAnsi="Arial" w:cs="Arial"/>
        </w:rPr>
      </w:pPr>
      <w:r w:rsidRPr="00DB12EF">
        <w:rPr>
          <w:rFonts w:ascii="Arial" w:hAnsi="Arial" w:cs="Arial"/>
        </w:rPr>
        <w:t>6.</w:t>
      </w:r>
      <w:r w:rsidR="00A6478C">
        <w:rPr>
          <w:rFonts w:ascii="Arial" w:hAnsi="Arial" w:cs="Arial"/>
        </w:rPr>
        <w:t xml:space="preserve"> </w:t>
      </w:r>
      <w:r w:rsidRPr="00DB12EF">
        <w:rPr>
          <w:rFonts w:ascii="Arial" w:hAnsi="Arial" w:cs="Arial"/>
        </w:rPr>
        <w:t>Haven’</w:t>
      </w:r>
      <w:r w:rsidR="00A6478C">
        <w:rPr>
          <w:rFonts w:ascii="Arial" w:hAnsi="Arial" w:cs="Arial"/>
        </w:rPr>
        <w:t xml:space="preserve">t the other guests </w:t>
      </w:r>
      <w:r w:rsidRPr="00DB12EF">
        <w:rPr>
          <w:rFonts w:ascii="Arial" w:hAnsi="Arial" w:cs="Arial"/>
        </w:rPr>
        <w:t>arrived yet?</w:t>
      </w:r>
    </w:p>
    <w:p w:rsidR="00DB12EF" w:rsidRPr="00DB12EF" w:rsidRDefault="00DB12EF" w:rsidP="00DB12EF">
      <w:pPr>
        <w:pStyle w:val="HUBtext"/>
        <w:tabs>
          <w:tab w:val="left" w:pos="220"/>
          <w:tab w:val="left" w:pos="540"/>
          <w:tab w:val="left" w:pos="1080"/>
          <w:tab w:val="left" w:pos="1620"/>
          <w:tab w:val="left" w:pos="2200"/>
        </w:tabs>
        <w:ind w:left="-709" w:firstLine="0"/>
        <w:rPr>
          <w:rFonts w:ascii="Arial" w:hAnsi="Arial" w:cs="Arial"/>
        </w:rPr>
      </w:pPr>
      <w:r w:rsidRPr="00DB12EF">
        <w:rPr>
          <w:rFonts w:ascii="Arial" w:hAnsi="Arial" w:cs="Arial"/>
        </w:rPr>
        <w:lastRenderedPageBreak/>
        <w:t>D.</w:t>
      </w:r>
    </w:p>
    <w:p w:rsidR="00DB12EF" w:rsidRPr="00DB12EF" w:rsidRDefault="00DB12EF" w:rsidP="00DB12EF">
      <w:pPr>
        <w:pStyle w:val="HUBtext"/>
        <w:tabs>
          <w:tab w:val="left" w:pos="220"/>
          <w:tab w:val="left" w:pos="540"/>
          <w:tab w:val="left" w:pos="1080"/>
          <w:tab w:val="left" w:pos="1620"/>
          <w:tab w:val="left" w:pos="2200"/>
        </w:tabs>
        <w:ind w:left="-709" w:firstLine="0"/>
        <w:rPr>
          <w:rFonts w:ascii="Arial" w:hAnsi="Arial" w:cs="Arial"/>
        </w:rPr>
      </w:pPr>
      <w:r w:rsidRPr="00DB12EF">
        <w:rPr>
          <w:rFonts w:ascii="Arial" w:hAnsi="Arial" w:cs="Arial"/>
        </w:rPr>
        <w:t>1.</w:t>
      </w:r>
      <w:r w:rsidR="00A6478C">
        <w:rPr>
          <w:rFonts w:ascii="Arial" w:hAnsi="Arial" w:cs="Arial"/>
        </w:rPr>
        <w:t xml:space="preserve"> </w:t>
      </w:r>
      <w:r w:rsidRPr="00DB12EF">
        <w:rPr>
          <w:rFonts w:ascii="Arial" w:hAnsi="Arial" w:cs="Arial"/>
        </w:rPr>
        <w:t>isn’t she</w:t>
      </w:r>
      <w:r w:rsidR="00A6478C">
        <w:rPr>
          <w:rFonts w:ascii="Arial" w:hAnsi="Arial" w:cs="Arial"/>
        </w:rPr>
        <w:t xml:space="preserve">      </w:t>
      </w:r>
      <w:r w:rsidRPr="00DB12EF">
        <w:rPr>
          <w:rFonts w:ascii="Arial" w:hAnsi="Arial" w:cs="Arial"/>
        </w:rPr>
        <w:t>2.</w:t>
      </w:r>
      <w:r w:rsidR="00A6478C">
        <w:rPr>
          <w:rFonts w:ascii="Arial" w:hAnsi="Arial" w:cs="Arial"/>
        </w:rPr>
        <w:t xml:space="preserve"> </w:t>
      </w:r>
      <w:r w:rsidRPr="00DB12EF">
        <w:rPr>
          <w:rFonts w:ascii="Arial" w:hAnsi="Arial" w:cs="Arial"/>
        </w:rPr>
        <w:t>do you</w:t>
      </w:r>
      <w:r w:rsidR="00A6478C">
        <w:rPr>
          <w:rFonts w:ascii="Arial" w:hAnsi="Arial" w:cs="Arial"/>
        </w:rPr>
        <w:t xml:space="preserve">      </w:t>
      </w:r>
      <w:r w:rsidRPr="00DB12EF">
        <w:rPr>
          <w:rFonts w:ascii="Arial" w:hAnsi="Arial" w:cs="Arial"/>
        </w:rPr>
        <w:t>3.</w:t>
      </w:r>
      <w:r w:rsidR="00A6478C">
        <w:rPr>
          <w:rFonts w:ascii="Arial" w:hAnsi="Arial" w:cs="Arial"/>
        </w:rPr>
        <w:t xml:space="preserve"> </w:t>
      </w:r>
      <w:r w:rsidRPr="00DB12EF">
        <w:rPr>
          <w:rFonts w:ascii="Arial" w:hAnsi="Arial" w:cs="Arial"/>
        </w:rPr>
        <w:t>has he</w:t>
      </w:r>
      <w:r w:rsidR="00A6478C">
        <w:rPr>
          <w:rFonts w:ascii="Arial" w:hAnsi="Arial" w:cs="Arial"/>
        </w:rPr>
        <w:t xml:space="preserve">      </w:t>
      </w:r>
      <w:r w:rsidRPr="00DB12EF">
        <w:rPr>
          <w:rFonts w:ascii="Arial" w:hAnsi="Arial" w:cs="Arial"/>
        </w:rPr>
        <w:t>4.</w:t>
      </w:r>
      <w:r w:rsidR="00A6478C">
        <w:rPr>
          <w:rFonts w:ascii="Arial" w:hAnsi="Arial" w:cs="Arial"/>
        </w:rPr>
        <w:t xml:space="preserve"> </w:t>
      </w:r>
      <w:r w:rsidRPr="00DB12EF">
        <w:rPr>
          <w:rFonts w:ascii="Arial" w:hAnsi="Arial" w:cs="Arial"/>
        </w:rPr>
        <w:t>shouldn’t I</w:t>
      </w:r>
      <w:r w:rsidR="00A6478C">
        <w:rPr>
          <w:rFonts w:ascii="Arial" w:hAnsi="Arial" w:cs="Arial"/>
        </w:rPr>
        <w:t xml:space="preserve">      </w:t>
      </w:r>
      <w:r w:rsidRPr="00DB12EF">
        <w:rPr>
          <w:rFonts w:ascii="Arial" w:hAnsi="Arial" w:cs="Arial"/>
        </w:rPr>
        <w:t>5.</w:t>
      </w:r>
      <w:r w:rsidR="00A6478C">
        <w:rPr>
          <w:rFonts w:ascii="Arial" w:hAnsi="Arial" w:cs="Arial"/>
        </w:rPr>
        <w:t xml:space="preserve"> </w:t>
      </w:r>
      <w:r w:rsidRPr="00DB12EF">
        <w:rPr>
          <w:rFonts w:ascii="Arial" w:hAnsi="Arial" w:cs="Arial"/>
        </w:rPr>
        <w:t>doesn’t it</w:t>
      </w:r>
      <w:r w:rsidR="00A6478C">
        <w:rPr>
          <w:rFonts w:ascii="Arial" w:hAnsi="Arial" w:cs="Arial"/>
        </w:rPr>
        <w:t xml:space="preserve">      </w:t>
      </w:r>
      <w:r w:rsidRPr="00DB12EF">
        <w:rPr>
          <w:rFonts w:ascii="Arial" w:hAnsi="Arial" w:cs="Arial"/>
        </w:rPr>
        <w:t>6.</w:t>
      </w:r>
      <w:r w:rsidR="00A6478C">
        <w:rPr>
          <w:rFonts w:ascii="Arial" w:hAnsi="Arial" w:cs="Arial"/>
        </w:rPr>
        <w:t xml:space="preserve"> </w:t>
      </w:r>
      <w:r w:rsidRPr="00DB12EF">
        <w:rPr>
          <w:rFonts w:ascii="Arial" w:hAnsi="Arial" w:cs="Arial"/>
        </w:rPr>
        <w:t>didn’t he</w:t>
      </w:r>
    </w:p>
    <w:p w:rsidR="00DB12EF" w:rsidRPr="00DB12EF" w:rsidRDefault="00DB12EF" w:rsidP="00DB12EF">
      <w:pPr>
        <w:pStyle w:val="HUBtext"/>
        <w:tabs>
          <w:tab w:val="left" w:pos="220"/>
          <w:tab w:val="left" w:pos="540"/>
          <w:tab w:val="left" w:pos="1080"/>
          <w:tab w:val="left" w:pos="1620"/>
          <w:tab w:val="left" w:pos="2200"/>
        </w:tabs>
        <w:ind w:left="-709" w:firstLine="0"/>
        <w:rPr>
          <w:rFonts w:ascii="Arial" w:hAnsi="Arial" w:cs="Arial"/>
        </w:rPr>
      </w:pPr>
    </w:p>
    <w:p w:rsidR="00DB12EF" w:rsidRPr="00DB12EF" w:rsidRDefault="00DB12EF" w:rsidP="00DB12EF">
      <w:pPr>
        <w:pStyle w:val="HUBtext"/>
        <w:tabs>
          <w:tab w:val="left" w:pos="220"/>
          <w:tab w:val="left" w:pos="540"/>
          <w:tab w:val="left" w:pos="1080"/>
          <w:tab w:val="left" w:pos="1620"/>
          <w:tab w:val="left" w:pos="2200"/>
        </w:tabs>
        <w:ind w:left="-709" w:firstLine="0"/>
        <w:rPr>
          <w:rFonts w:ascii="Arial" w:hAnsi="Arial" w:cs="Arial"/>
        </w:rPr>
      </w:pPr>
      <w:r w:rsidRPr="00DB12EF">
        <w:rPr>
          <w:rFonts w:ascii="Arial" w:hAnsi="Arial" w:cs="Arial"/>
        </w:rPr>
        <w:t xml:space="preserve">E. </w:t>
      </w:r>
    </w:p>
    <w:p w:rsidR="00B4066A" w:rsidRPr="00DB12EF" w:rsidRDefault="00DB12EF" w:rsidP="00DB12EF">
      <w:pPr>
        <w:pStyle w:val="HUBtext"/>
        <w:tabs>
          <w:tab w:val="left" w:pos="220"/>
          <w:tab w:val="left" w:pos="540"/>
          <w:tab w:val="left" w:pos="1080"/>
          <w:tab w:val="left" w:pos="1620"/>
          <w:tab w:val="left" w:pos="2200"/>
        </w:tabs>
        <w:ind w:left="-709" w:firstLine="0"/>
        <w:rPr>
          <w:rFonts w:ascii="Arial" w:hAnsi="Arial" w:cs="Arial"/>
        </w:rPr>
      </w:pPr>
      <w:r w:rsidRPr="00DB12EF">
        <w:rPr>
          <w:rFonts w:ascii="Arial" w:hAnsi="Arial" w:cs="Arial"/>
        </w:rPr>
        <w:t>1.</w:t>
      </w:r>
      <w:r w:rsidR="00A6478C">
        <w:rPr>
          <w:rFonts w:ascii="Arial" w:hAnsi="Arial" w:cs="Arial"/>
        </w:rPr>
        <w:t xml:space="preserve"> </w:t>
      </w:r>
      <w:r w:rsidRPr="00DB12EF">
        <w:rPr>
          <w:rFonts w:ascii="Arial" w:hAnsi="Arial" w:cs="Arial"/>
        </w:rPr>
        <w:t>eating</w:t>
      </w:r>
      <w:r w:rsidR="00A6478C">
        <w:rPr>
          <w:rFonts w:ascii="Arial" w:hAnsi="Arial" w:cs="Arial"/>
        </w:rPr>
        <w:t xml:space="preserve">      </w:t>
      </w:r>
      <w:r w:rsidRPr="00DB12EF">
        <w:rPr>
          <w:rFonts w:ascii="Arial" w:hAnsi="Arial" w:cs="Arial"/>
        </w:rPr>
        <w:t>2.</w:t>
      </w:r>
      <w:r w:rsidR="00A6478C">
        <w:rPr>
          <w:rFonts w:ascii="Arial" w:hAnsi="Arial" w:cs="Arial"/>
        </w:rPr>
        <w:t xml:space="preserve"> </w:t>
      </w:r>
      <w:r w:rsidRPr="00DB12EF">
        <w:rPr>
          <w:rFonts w:ascii="Arial" w:hAnsi="Arial" w:cs="Arial"/>
        </w:rPr>
        <w:t>Exercising</w:t>
      </w:r>
      <w:r w:rsidR="00A6478C">
        <w:rPr>
          <w:rFonts w:ascii="Arial" w:hAnsi="Arial" w:cs="Arial"/>
        </w:rPr>
        <w:t xml:space="preserve">      3. </w:t>
      </w:r>
      <w:r w:rsidRPr="00DB12EF">
        <w:rPr>
          <w:rFonts w:ascii="Arial" w:hAnsi="Arial" w:cs="Arial"/>
        </w:rPr>
        <w:t>get</w:t>
      </w:r>
      <w:r w:rsidR="00A6478C">
        <w:rPr>
          <w:rFonts w:ascii="Arial" w:hAnsi="Arial" w:cs="Arial"/>
        </w:rPr>
        <w:t xml:space="preserve">      </w:t>
      </w:r>
      <w:r w:rsidRPr="00DB12EF">
        <w:rPr>
          <w:rFonts w:ascii="Arial" w:hAnsi="Arial" w:cs="Arial"/>
        </w:rPr>
        <w:t>4.</w:t>
      </w:r>
      <w:r w:rsidR="00A6478C">
        <w:rPr>
          <w:rFonts w:ascii="Arial" w:hAnsi="Arial" w:cs="Arial"/>
        </w:rPr>
        <w:t xml:space="preserve"> </w:t>
      </w:r>
      <w:r w:rsidRPr="00DB12EF">
        <w:rPr>
          <w:rFonts w:ascii="Arial" w:hAnsi="Arial" w:cs="Arial"/>
        </w:rPr>
        <w:t>to take</w:t>
      </w:r>
      <w:r w:rsidR="00A6478C">
        <w:rPr>
          <w:rFonts w:ascii="Arial" w:hAnsi="Arial" w:cs="Arial"/>
        </w:rPr>
        <w:t xml:space="preserve">      </w:t>
      </w:r>
      <w:r w:rsidRPr="00DB12EF">
        <w:rPr>
          <w:rFonts w:ascii="Arial" w:hAnsi="Arial" w:cs="Arial"/>
        </w:rPr>
        <w:t>5.</w:t>
      </w:r>
      <w:r w:rsidR="00A6478C">
        <w:rPr>
          <w:rFonts w:ascii="Arial" w:hAnsi="Arial" w:cs="Arial"/>
        </w:rPr>
        <w:t xml:space="preserve"> </w:t>
      </w:r>
      <w:r w:rsidRPr="00DB12EF">
        <w:rPr>
          <w:rFonts w:ascii="Arial" w:hAnsi="Arial" w:cs="Arial"/>
        </w:rPr>
        <w:t>to borrow</w:t>
      </w:r>
      <w:r w:rsidR="00A6478C">
        <w:rPr>
          <w:rFonts w:ascii="Arial" w:hAnsi="Arial" w:cs="Arial"/>
        </w:rPr>
        <w:t xml:space="preserve">      </w:t>
      </w:r>
      <w:r w:rsidRPr="00DB12EF">
        <w:rPr>
          <w:rFonts w:ascii="Arial" w:hAnsi="Arial" w:cs="Arial"/>
        </w:rPr>
        <w:t>6.</w:t>
      </w:r>
      <w:r w:rsidR="00A6478C">
        <w:rPr>
          <w:rFonts w:ascii="Arial" w:hAnsi="Arial" w:cs="Arial"/>
        </w:rPr>
        <w:t xml:space="preserve"> </w:t>
      </w:r>
      <w:r w:rsidRPr="00DB12EF">
        <w:rPr>
          <w:rFonts w:ascii="Arial" w:hAnsi="Arial" w:cs="Arial"/>
        </w:rPr>
        <w:t>use</w:t>
      </w:r>
    </w:p>
    <w:p w:rsidR="00B4066A" w:rsidRPr="00DB12EF" w:rsidRDefault="00B4066A" w:rsidP="00DB12EF">
      <w:pPr>
        <w:pStyle w:val="HUBtext"/>
        <w:tabs>
          <w:tab w:val="left" w:pos="220"/>
          <w:tab w:val="left" w:pos="540"/>
          <w:tab w:val="left" w:pos="1080"/>
          <w:tab w:val="left" w:pos="1620"/>
          <w:tab w:val="left" w:pos="2200"/>
        </w:tabs>
        <w:spacing w:before="0"/>
        <w:ind w:left="-709" w:firstLine="0"/>
        <w:rPr>
          <w:rFonts w:ascii="Arial" w:hAnsi="Arial" w:cs="Arial"/>
          <w:u w:val="thick"/>
        </w:rPr>
      </w:pPr>
    </w:p>
    <w:p w:rsidR="00B4066A" w:rsidRPr="00DB12EF" w:rsidRDefault="00B4066A" w:rsidP="00DB12EF">
      <w:pPr>
        <w:pStyle w:val="HUBtext"/>
        <w:tabs>
          <w:tab w:val="left" w:pos="220"/>
          <w:tab w:val="left" w:pos="540"/>
          <w:tab w:val="left" w:pos="1080"/>
          <w:tab w:val="left" w:pos="1620"/>
          <w:tab w:val="left" w:pos="2200"/>
        </w:tabs>
        <w:spacing w:before="57"/>
        <w:ind w:left="-709" w:firstLine="0"/>
        <w:rPr>
          <w:rFonts w:ascii="Arial" w:hAnsi="Arial" w:cs="Arial"/>
        </w:rPr>
      </w:pPr>
      <w:r w:rsidRPr="00DB12EF">
        <w:rPr>
          <w:rFonts w:ascii="Arial" w:hAnsi="Arial" w:cs="Arial"/>
          <w:b/>
          <w:bCs/>
          <w:caps/>
          <w:spacing w:val="6"/>
        </w:rPr>
        <w:t>COMMUNICATION</w:t>
      </w:r>
    </w:p>
    <w:p w:rsidR="00DB12EF" w:rsidRPr="00DB12EF" w:rsidRDefault="00DB12EF" w:rsidP="00DB12EF">
      <w:pPr>
        <w:pStyle w:val="HUBtext"/>
        <w:tabs>
          <w:tab w:val="left" w:pos="220"/>
          <w:tab w:val="left" w:pos="500"/>
          <w:tab w:val="left" w:pos="1020"/>
          <w:tab w:val="left" w:pos="1500"/>
          <w:tab w:val="left" w:pos="2060"/>
          <w:tab w:val="left" w:pos="2620"/>
        </w:tabs>
        <w:ind w:left="-709" w:firstLine="0"/>
        <w:rPr>
          <w:rFonts w:ascii="Arial" w:hAnsi="Arial" w:cs="Arial"/>
        </w:rPr>
      </w:pPr>
      <w:r w:rsidRPr="00DB12EF">
        <w:rPr>
          <w:rFonts w:ascii="Arial" w:hAnsi="Arial" w:cs="Arial"/>
        </w:rPr>
        <w:t>1. c</w:t>
      </w:r>
      <w:r w:rsidR="00BB50E2">
        <w:rPr>
          <w:rFonts w:ascii="Arial" w:hAnsi="Arial" w:cs="Arial"/>
        </w:rPr>
        <w:t xml:space="preserve">      </w:t>
      </w:r>
      <w:r w:rsidRPr="00DB12EF">
        <w:rPr>
          <w:rFonts w:ascii="Arial" w:hAnsi="Arial" w:cs="Arial"/>
        </w:rPr>
        <w:t>2. b</w:t>
      </w:r>
      <w:r w:rsidR="00BB50E2">
        <w:rPr>
          <w:rFonts w:ascii="Arial" w:hAnsi="Arial" w:cs="Arial"/>
        </w:rPr>
        <w:t xml:space="preserve">      </w:t>
      </w:r>
      <w:r w:rsidRPr="00DB12EF">
        <w:rPr>
          <w:rFonts w:ascii="Arial" w:hAnsi="Arial" w:cs="Arial"/>
        </w:rPr>
        <w:t>3. a</w:t>
      </w:r>
      <w:r w:rsidR="00BB50E2">
        <w:rPr>
          <w:rFonts w:ascii="Arial" w:hAnsi="Arial" w:cs="Arial"/>
        </w:rPr>
        <w:t xml:space="preserve">      </w:t>
      </w:r>
      <w:r w:rsidRPr="00DB12EF">
        <w:rPr>
          <w:rFonts w:ascii="Arial" w:hAnsi="Arial" w:cs="Arial"/>
        </w:rPr>
        <w:t>4. f</w:t>
      </w:r>
      <w:r w:rsidR="00BB50E2">
        <w:rPr>
          <w:rFonts w:ascii="Arial" w:hAnsi="Arial" w:cs="Arial"/>
        </w:rPr>
        <w:t xml:space="preserve">      </w:t>
      </w:r>
      <w:r w:rsidRPr="00DB12EF">
        <w:rPr>
          <w:rFonts w:ascii="Arial" w:hAnsi="Arial" w:cs="Arial"/>
        </w:rPr>
        <w:t>5. e</w:t>
      </w:r>
      <w:r w:rsidR="00BB50E2">
        <w:rPr>
          <w:rFonts w:ascii="Arial" w:hAnsi="Arial" w:cs="Arial"/>
        </w:rPr>
        <w:t xml:space="preserve">      </w:t>
      </w:r>
      <w:r w:rsidRPr="00DB12EF">
        <w:rPr>
          <w:rFonts w:ascii="Arial" w:hAnsi="Arial" w:cs="Arial"/>
        </w:rPr>
        <w:t>6. d</w:t>
      </w:r>
    </w:p>
    <w:p w:rsidR="00B4066A" w:rsidRPr="00DB12EF" w:rsidRDefault="00B4066A" w:rsidP="00DB12EF">
      <w:pPr>
        <w:pStyle w:val="HUBtext"/>
        <w:tabs>
          <w:tab w:val="left" w:pos="220"/>
          <w:tab w:val="left" w:pos="540"/>
          <w:tab w:val="left" w:pos="1080"/>
          <w:tab w:val="left" w:pos="1620"/>
          <w:tab w:val="left" w:pos="2200"/>
        </w:tabs>
        <w:spacing w:before="0"/>
        <w:ind w:left="-709" w:firstLine="0"/>
        <w:rPr>
          <w:rFonts w:ascii="Arial" w:hAnsi="Arial" w:cs="Arial"/>
          <w:u w:val="thick"/>
        </w:rPr>
      </w:pPr>
    </w:p>
    <w:p w:rsidR="00B4066A" w:rsidRPr="00DB12EF" w:rsidRDefault="00B4066A" w:rsidP="00DB12EF">
      <w:pPr>
        <w:pStyle w:val="HUBtext"/>
        <w:tabs>
          <w:tab w:val="left" w:pos="220"/>
          <w:tab w:val="left" w:pos="540"/>
          <w:tab w:val="left" w:pos="1080"/>
          <w:tab w:val="left" w:pos="1620"/>
          <w:tab w:val="left" w:pos="2200"/>
        </w:tabs>
        <w:ind w:left="-709" w:firstLine="0"/>
        <w:rPr>
          <w:rFonts w:ascii="Arial" w:hAnsi="Arial" w:cs="Arial"/>
          <w:b/>
          <w:bCs/>
          <w:caps/>
          <w:spacing w:val="6"/>
        </w:rPr>
      </w:pPr>
      <w:r w:rsidRPr="00DB12EF">
        <w:rPr>
          <w:rFonts w:ascii="Arial" w:hAnsi="Arial" w:cs="Arial"/>
          <w:b/>
          <w:bCs/>
          <w:caps/>
          <w:spacing w:val="6"/>
        </w:rPr>
        <w:t>listenING</w:t>
      </w:r>
    </w:p>
    <w:p w:rsidR="00DB12EF" w:rsidRPr="00DB12EF" w:rsidRDefault="00DB12EF" w:rsidP="00DB12EF">
      <w:pPr>
        <w:pStyle w:val="HUBtext"/>
        <w:tabs>
          <w:tab w:val="left" w:pos="220"/>
          <w:tab w:val="left" w:pos="540"/>
          <w:tab w:val="left" w:pos="1080"/>
          <w:tab w:val="left" w:pos="1620"/>
          <w:tab w:val="left" w:pos="2200"/>
        </w:tabs>
        <w:ind w:left="-709" w:firstLine="0"/>
        <w:rPr>
          <w:rFonts w:ascii="Arial" w:hAnsi="Arial" w:cs="Arial"/>
        </w:rPr>
      </w:pPr>
      <w:r w:rsidRPr="00DB12EF">
        <w:rPr>
          <w:rFonts w:ascii="Arial" w:hAnsi="Arial" w:cs="Arial"/>
        </w:rPr>
        <w:t>1. T</w:t>
      </w:r>
      <w:r w:rsidR="00BB50E2">
        <w:rPr>
          <w:rFonts w:ascii="Arial" w:hAnsi="Arial" w:cs="Arial"/>
        </w:rPr>
        <w:t xml:space="preserve">      </w:t>
      </w:r>
      <w:r w:rsidRPr="00DB12EF">
        <w:rPr>
          <w:rFonts w:ascii="Arial" w:hAnsi="Arial" w:cs="Arial"/>
        </w:rPr>
        <w:t>2. F</w:t>
      </w:r>
      <w:r w:rsidR="00BB50E2">
        <w:rPr>
          <w:rFonts w:ascii="Arial" w:hAnsi="Arial" w:cs="Arial"/>
        </w:rPr>
        <w:t xml:space="preserve">      </w:t>
      </w:r>
      <w:r w:rsidRPr="00DB12EF">
        <w:rPr>
          <w:rFonts w:ascii="Arial" w:hAnsi="Arial" w:cs="Arial"/>
        </w:rPr>
        <w:t>3. T</w:t>
      </w:r>
      <w:r w:rsidR="00BB50E2">
        <w:rPr>
          <w:rFonts w:ascii="Arial" w:hAnsi="Arial" w:cs="Arial"/>
        </w:rPr>
        <w:t xml:space="preserve">      </w:t>
      </w:r>
      <w:r w:rsidRPr="00DB12EF">
        <w:rPr>
          <w:rFonts w:ascii="Arial" w:hAnsi="Arial" w:cs="Arial"/>
        </w:rPr>
        <w:t>4. F</w:t>
      </w:r>
      <w:r w:rsidR="00BB50E2">
        <w:rPr>
          <w:rFonts w:ascii="Arial" w:hAnsi="Arial" w:cs="Arial"/>
        </w:rPr>
        <w:t xml:space="preserve">      </w:t>
      </w:r>
      <w:r w:rsidRPr="00DB12EF">
        <w:rPr>
          <w:rFonts w:ascii="Arial" w:hAnsi="Arial" w:cs="Arial"/>
        </w:rPr>
        <w:t>5. T</w:t>
      </w:r>
    </w:p>
    <w:p w:rsidR="00B4066A" w:rsidRPr="00DB12EF" w:rsidRDefault="00041EED" w:rsidP="00DB12EF">
      <w:pPr>
        <w:pStyle w:val="HUBtext"/>
        <w:tabs>
          <w:tab w:val="left" w:pos="220"/>
          <w:tab w:val="left" w:pos="540"/>
          <w:tab w:val="left" w:pos="1080"/>
          <w:tab w:val="left" w:pos="1620"/>
          <w:tab w:val="left" w:pos="2200"/>
        </w:tabs>
        <w:spacing w:before="0"/>
        <w:ind w:left="-709" w:firstLine="0"/>
        <w:rPr>
          <w:rFonts w:ascii="Arial" w:hAnsi="Arial" w:cs="Arial"/>
          <w:u w:val="thick"/>
        </w:rPr>
      </w:pPr>
      <w:r>
        <w:rPr>
          <w:rFonts w:ascii="Arial" w:hAnsi="Arial" w:cs="Arial"/>
          <w:noProof/>
          <w:lang w:val="el-GR"/>
        </w:rPr>
        <w:pict>
          <v:shape id="_x0000_s1559" type="#_x0000_t202" style="position:absolute;left:0;text-align:left;margin-left:-49.2pt;margin-top:8.55pt;width:511.5pt;height:407.7pt;z-index:251660800;mso-width-relative:margin;mso-height-relative:margin" filled="f">
            <v:textbox>
              <w:txbxContent>
                <w:p w:rsidR="00622AF2" w:rsidRPr="00A95D05" w:rsidRDefault="00622AF2" w:rsidP="008A35B4"/>
              </w:txbxContent>
            </v:textbox>
          </v:shape>
        </w:pict>
      </w:r>
    </w:p>
    <w:p w:rsidR="00DC258E" w:rsidRPr="00C505A5" w:rsidRDefault="00DC258E" w:rsidP="00DC258E">
      <w:pPr>
        <w:pStyle w:val="HUBtext"/>
        <w:tabs>
          <w:tab w:val="left" w:pos="220"/>
          <w:tab w:val="left" w:pos="540"/>
          <w:tab w:val="left" w:pos="1080"/>
          <w:tab w:val="left" w:pos="1620"/>
          <w:tab w:val="left" w:pos="2200"/>
        </w:tabs>
        <w:spacing w:before="57"/>
        <w:ind w:left="-709" w:firstLine="0"/>
        <w:rPr>
          <w:rFonts w:ascii="Arial" w:hAnsi="Arial" w:cs="Arial"/>
          <w:b/>
          <w:bCs/>
          <w:caps/>
          <w:spacing w:val="6"/>
        </w:rPr>
      </w:pPr>
      <w:r w:rsidRPr="00C505A5">
        <w:rPr>
          <w:rFonts w:ascii="Arial" w:hAnsi="Arial" w:cs="Arial"/>
          <w:b/>
          <w:bCs/>
          <w:caps/>
          <w:spacing w:val="6"/>
        </w:rPr>
        <w:t xml:space="preserve">listening transcript </w:t>
      </w:r>
    </w:p>
    <w:p w:rsidR="008A35B4" w:rsidRPr="008A35B4" w:rsidRDefault="008A35B4" w:rsidP="008A35B4">
      <w:pPr>
        <w:pStyle w:val="HUBtext"/>
        <w:tabs>
          <w:tab w:val="left" w:pos="84"/>
          <w:tab w:val="left" w:pos="220"/>
        </w:tabs>
        <w:spacing w:before="57"/>
        <w:ind w:left="112" w:hanging="812"/>
        <w:rPr>
          <w:rFonts w:ascii="Arial" w:hAnsi="Arial" w:cs="Arial"/>
        </w:rPr>
      </w:pPr>
      <w:r w:rsidRPr="008A35B4">
        <w:rPr>
          <w:rFonts w:ascii="Arial" w:hAnsi="Arial" w:cs="Arial"/>
        </w:rPr>
        <w:t>Carlos</w:t>
      </w:r>
      <w:r>
        <w:rPr>
          <w:rFonts w:ascii="Arial" w:hAnsi="Arial" w:cs="Arial"/>
        </w:rPr>
        <w:t>:</w:t>
      </w:r>
      <w:r w:rsidRPr="008A35B4">
        <w:rPr>
          <w:rFonts w:ascii="Arial" w:hAnsi="Arial" w:cs="Arial"/>
        </w:rPr>
        <w:t xml:space="preserve"> </w:t>
      </w:r>
      <w:r w:rsidRPr="008A35B4">
        <w:rPr>
          <w:rFonts w:ascii="Arial" w:hAnsi="Arial" w:cs="Arial"/>
        </w:rPr>
        <w:tab/>
        <w:t>Hi, Nelly.</w:t>
      </w:r>
    </w:p>
    <w:p w:rsidR="008A35B4" w:rsidRPr="008A35B4" w:rsidRDefault="008A35B4" w:rsidP="008A35B4">
      <w:pPr>
        <w:pStyle w:val="HUBtext"/>
        <w:tabs>
          <w:tab w:val="left" w:pos="84"/>
          <w:tab w:val="left" w:pos="220"/>
        </w:tabs>
        <w:spacing w:before="57"/>
        <w:ind w:left="112" w:hanging="812"/>
        <w:rPr>
          <w:rFonts w:ascii="Arial" w:hAnsi="Arial" w:cs="Arial"/>
        </w:rPr>
      </w:pPr>
      <w:r w:rsidRPr="008A35B4">
        <w:rPr>
          <w:rFonts w:ascii="Arial" w:hAnsi="Arial" w:cs="Arial"/>
        </w:rPr>
        <w:t>Nelly</w:t>
      </w:r>
      <w:r>
        <w:rPr>
          <w:rFonts w:ascii="Arial" w:hAnsi="Arial" w:cs="Arial"/>
        </w:rPr>
        <w:t>:</w:t>
      </w:r>
      <w:r w:rsidRPr="008A35B4">
        <w:rPr>
          <w:rFonts w:ascii="Arial" w:hAnsi="Arial" w:cs="Arial"/>
        </w:rPr>
        <w:tab/>
        <w:t>Hi, Carlos. You didn’t come over yesterday. What happened?</w:t>
      </w:r>
    </w:p>
    <w:p w:rsidR="008A35B4" w:rsidRPr="008A35B4" w:rsidRDefault="008A35B4" w:rsidP="008A35B4">
      <w:pPr>
        <w:pStyle w:val="HUBtext"/>
        <w:tabs>
          <w:tab w:val="left" w:pos="84"/>
          <w:tab w:val="left" w:pos="220"/>
        </w:tabs>
        <w:spacing w:before="57"/>
        <w:ind w:left="112" w:hanging="812"/>
        <w:rPr>
          <w:rFonts w:ascii="Arial" w:hAnsi="Arial" w:cs="Arial"/>
        </w:rPr>
      </w:pPr>
      <w:r w:rsidRPr="008A35B4">
        <w:rPr>
          <w:rFonts w:ascii="Arial" w:hAnsi="Arial" w:cs="Arial"/>
        </w:rPr>
        <w:t>Carlos</w:t>
      </w:r>
      <w:r>
        <w:rPr>
          <w:rFonts w:ascii="Arial" w:hAnsi="Arial" w:cs="Arial"/>
        </w:rPr>
        <w:t>:</w:t>
      </w:r>
      <w:r w:rsidRPr="008A35B4">
        <w:rPr>
          <w:rFonts w:ascii="Arial" w:hAnsi="Arial" w:cs="Arial"/>
        </w:rPr>
        <w:t xml:space="preserve"> </w:t>
      </w:r>
      <w:r w:rsidRPr="008A35B4">
        <w:rPr>
          <w:rFonts w:ascii="Arial" w:hAnsi="Arial" w:cs="Arial"/>
        </w:rPr>
        <w:tab/>
        <w:t xml:space="preserve">Well…I was planting some flowers in my backyard when a bee entered my ear. </w:t>
      </w:r>
    </w:p>
    <w:p w:rsidR="008A35B4" w:rsidRPr="008A35B4" w:rsidRDefault="008A35B4" w:rsidP="008A35B4">
      <w:pPr>
        <w:pStyle w:val="HUBtext"/>
        <w:tabs>
          <w:tab w:val="left" w:pos="84"/>
          <w:tab w:val="left" w:pos="220"/>
        </w:tabs>
        <w:spacing w:before="57"/>
        <w:ind w:left="112" w:hanging="812"/>
        <w:rPr>
          <w:rFonts w:ascii="Arial" w:hAnsi="Arial" w:cs="Arial"/>
        </w:rPr>
      </w:pPr>
      <w:r w:rsidRPr="008A35B4">
        <w:rPr>
          <w:rFonts w:ascii="Arial" w:hAnsi="Arial" w:cs="Arial"/>
        </w:rPr>
        <w:t>Nelly</w:t>
      </w:r>
      <w:r>
        <w:rPr>
          <w:rFonts w:ascii="Arial" w:hAnsi="Arial" w:cs="Arial"/>
        </w:rPr>
        <w:t>:</w:t>
      </w:r>
      <w:r w:rsidRPr="008A35B4">
        <w:rPr>
          <w:rFonts w:ascii="Arial" w:hAnsi="Arial" w:cs="Arial"/>
        </w:rPr>
        <w:t xml:space="preserve"> </w:t>
      </w:r>
      <w:r w:rsidRPr="008A35B4">
        <w:rPr>
          <w:rFonts w:ascii="Arial" w:hAnsi="Arial" w:cs="Arial"/>
        </w:rPr>
        <w:tab/>
        <w:t xml:space="preserve">A bee in your ear! Oh no! What happens when a bee enters your ear? Does it hurt? </w:t>
      </w:r>
    </w:p>
    <w:p w:rsidR="008A35B4" w:rsidRPr="008A35B4" w:rsidRDefault="008A35B4" w:rsidP="008A35B4">
      <w:pPr>
        <w:pStyle w:val="HUBtext"/>
        <w:tabs>
          <w:tab w:val="left" w:pos="84"/>
          <w:tab w:val="left" w:pos="220"/>
        </w:tabs>
        <w:spacing w:before="57"/>
        <w:ind w:left="112" w:hanging="812"/>
        <w:rPr>
          <w:rFonts w:ascii="Arial" w:hAnsi="Arial" w:cs="Arial"/>
        </w:rPr>
      </w:pPr>
      <w:r w:rsidRPr="008A35B4">
        <w:rPr>
          <w:rFonts w:ascii="Arial" w:hAnsi="Arial" w:cs="Arial"/>
        </w:rPr>
        <w:t>Carlos</w:t>
      </w:r>
      <w:r>
        <w:rPr>
          <w:rFonts w:ascii="Arial" w:hAnsi="Arial" w:cs="Arial"/>
        </w:rPr>
        <w:t>:</w:t>
      </w:r>
      <w:r w:rsidRPr="008A35B4">
        <w:rPr>
          <w:rFonts w:ascii="Arial" w:hAnsi="Arial" w:cs="Arial"/>
        </w:rPr>
        <w:tab/>
        <w:t>Yes, it does. It’s annoying</w:t>
      </w:r>
      <w:r w:rsidR="00197ECF">
        <w:rPr>
          <w:rFonts w:ascii="Arial" w:hAnsi="Arial" w:cs="Arial"/>
        </w:rPr>
        <w:t xml:space="preserve"> and really </w:t>
      </w:r>
      <w:r w:rsidRPr="008A35B4">
        <w:rPr>
          <w:rFonts w:ascii="Arial" w:hAnsi="Arial" w:cs="Arial"/>
        </w:rPr>
        <w:t xml:space="preserve">painful. I still can’t hear well. It even hurts when I talk. </w:t>
      </w:r>
    </w:p>
    <w:p w:rsidR="008A35B4" w:rsidRPr="008A35B4" w:rsidRDefault="008A35B4" w:rsidP="008A35B4">
      <w:pPr>
        <w:pStyle w:val="HUBtext"/>
        <w:tabs>
          <w:tab w:val="left" w:pos="84"/>
          <w:tab w:val="left" w:pos="220"/>
        </w:tabs>
        <w:spacing w:before="57"/>
        <w:ind w:left="112" w:hanging="812"/>
        <w:rPr>
          <w:rFonts w:ascii="Arial" w:hAnsi="Arial" w:cs="Arial"/>
        </w:rPr>
      </w:pPr>
      <w:r w:rsidRPr="008A35B4">
        <w:rPr>
          <w:rFonts w:ascii="Arial" w:hAnsi="Arial" w:cs="Arial"/>
        </w:rPr>
        <w:t>Nelly</w:t>
      </w:r>
      <w:r>
        <w:rPr>
          <w:rFonts w:ascii="Arial" w:hAnsi="Arial" w:cs="Arial"/>
        </w:rPr>
        <w:t>:</w:t>
      </w:r>
      <w:r w:rsidRPr="008A35B4">
        <w:rPr>
          <w:rFonts w:ascii="Arial" w:hAnsi="Arial" w:cs="Arial"/>
        </w:rPr>
        <w:t xml:space="preserve"> </w:t>
      </w:r>
      <w:r w:rsidRPr="008A35B4">
        <w:rPr>
          <w:rFonts w:ascii="Arial" w:hAnsi="Arial" w:cs="Arial"/>
        </w:rPr>
        <w:tab/>
        <w:t>You should see a doctor.</w:t>
      </w:r>
    </w:p>
    <w:p w:rsidR="008A35B4" w:rsidRPr="008A35B4" w:rsidRDefault="008A35B4" w:rsidP="008A35B4">
      <w:pPr>
        <w:pStyle w:val="HUBtext"/>
        <w:tabs>
          <w:tab w:val="left" w:pos="84"/>
          <w:tab w:val="left" w:pos="220"/>
        </w:tabs>
        <w:spacing w:before="57"/>
        <w:ind w:left="112" w:hanging="812"/>
        <w:rPr>
          <w:rFonts w:ascii="Arial" w:hAnsi="Arial" w:cs="Arial"/>
        </w:rPr>
      </w:pPr>
      <w:r w:rsidRPr="008A35B4">
        <w:rPr>
          <w:rFonts w:ascii="Arial" w:hAnsi="Arial" w:cs="Arial"/>
        </w:rPr>
        <w:t>Carlos</w:t>
      </w:r>
      <w:r>
        <w:rPr>
          <w:rFonts w:ascii="Arial" w:hAnsi="Arial" w:cs="Arial"/>
        </w:rPr>
        <w:t>:</w:t>
      </w:r>
      <w:r w:rsidRPr="008A35B4">
        <w:rPr>
          <w:rFonts w:ascii="Arial" w:hAnsi="Arial" w:cs="Arial"/>
        </w:rPr>
        <w:t xml:space="preserve"> </w:t>
      </w:r>
      <w:r w:rsidRPr="008A35B4">
        <w:rPr>
          <w:rFonts w:ascii="Arial" w:hAnsi="Arial" w:cs="Arial"/>
        </w:rPr>
        <w:tab/>
        <w:t>I did see a doctor, but not only for my ear. You see, after the bee got out of my ear, I ran to the kitchen to get some ice that was in the refrigerator to put on my ear but I fell and sprained my ankle.</w:t>
      </w:r>
    </w:p>
    <w:p w:rsidR="008A35B4" w:rsidRPr="008A35B4" w:rsidRDefault="008A35B4" w:rsidP="008A35B4">
      <w:pPr>
        <w:pStyle w:val="HUBtext"/>
        <w:tabs>
          <w:tab w:val="left" w:pos="84"/>
          <w:tab w:val="left" w:pos="220"/>
        </w:tabs>
        <w:spacing w:before="57"/>
        <w:ind w:left="112" w:hanging="812"/>
        <w:rPr>
          <w:rFonts w:ascii="Arial" w:hAnsi="Arial" w:cs="Arial"/>
        </w:rPr>
      </w:pPr>
      <w:r w:rsidRPr="008A35B4">
        <w:rPr>
          <w:rFonts w:ascii="Arial" w:hAnsi="Arial" w:cs="Arial"/>
        </w:rPr>
        <w:t>Nelly</w:t>
      </w:r>
      <w:r>
        <w:rPr>
          <w:rFonts w:ascii="Arial" w:hAnsi="Arial" w:cs="Arial"/>
        </w:rPr>
        <w:t>:</w:t>
      </w:r>
      <w:r w:rsidRPr="008A35B4">
        <w:rPr>
          <w:rFonts w:ascii="Arial" w:hAnsi="Arial" w:cs="Arial"/>
        </w:rPr>
        <w:t xml:space="preserve"> </w:t>
      </w:r>
      <w:r w:rsidRPr="008A35B4">
        <w:rPr>
          <w:rFonts w:ascii="Arial" w:hAnsi="Arial" w:cs="Arial"/>
        </w:rPr>
        <w:tab/>
        <w:t>That’s terrible!</w:t>
      </w:r>
    </w:p>
    <w:p w:rsidR="008A35B4" w:rsidRPr="008A35B4" w:rsidRDefault="008A35B4" w:rsidP="008A35B4">
      <w:pPr>
        <w:pStyle w:val="HUBtext"/>
        <w:tabs>
          <w:tab w:val="left" w:pos="84"/>
          <w:tab w:val="left" w:pos="220"/>
        </w:tabs>
        <w:spacing w:before="57"/>
        <w:ind w:left="112" w:hanging="812"/>
        <w:rPr>
          <w:rFonts w:ascii="Arial" w:hAnsi="Arial" w:cs="Arial"/>
        </w:rPr>
      </w:pPr>
      <w:r w:rsidRPr="008A35B4">
        <w:rPr>
          <w:rFonts w:ascii="Arial" w:hAnsi="Arial" w:cs="Arial"/>
        </w:rPr>
        <w:t xml:space="preserve">Carlos </w:t>
      </w:r>
      <w:r w:rsidRPr="008A35B4">
        <w:rPr>
          <w:rFonts w:ascii="Arial" w:hAnsi="Arial" w:cs="Arial"/>
        </w:rPr>
        <w:tab/>
        <w:t>Wait. It gets even worse.</w:t>
      </w:r>
    </w:p>
    <w:p w:rsidR="008A35B4" w:rsidRPr="008A35B4" w:rsidRDefault="008A35B4" w:rsidP="008A35B4">
      <w:pPr>
        <w:pStyle w:val="HUBtext"/>
        <w:tabs>
          <w:tab w:val="left" w:pos="84"/>
          <w:tab w:val="left" w:pos="220"/>
        </w:tabs>
        <w:spacing w:before="57"/>
        <w:ind w:left="112" w:hanging="812"/>
        <w:rPr>
          <w:rFonts w:ascii="Arial" w:hAnsi="Arial" w:cs="Arial"/>
        </w:rPr>
      </w:pPr>
      <w:r w:rsidRPr="008A35B4">
        <w:rPr>
          <w:rFonts w:ascii="Arial" w:hAnsi="Arial" w:cs="Arial"/>
        </w:rPr>
        <w:t>Nelly</w:t>
      </w:r>
      <w:r>
        <w:rPr>
          <w:rFonts w:ascii="Arial" w:hAnsi="Arial" w:cs="Arial"/>
        </w:rPr>
        <w:t>:</w:t>
      </w:r>
      <w:r w:rsidRPr="008A35B4">
        <w:rPr>
          <w:rFonts w:ascii="Arial" w:hAnsi="Arial" w:cs="Arial"/>
        </w:rPr>
        <w:t xml:space="preserve"> </w:t>
      </w:r>
      <w:r w:rsidRPr="008A35B4">
        <w:rPr>
          <w:rFonts w:ascii="Arial" w:hAnsi="Arial" w:cs="Arial"/>
        </w:rPr>
        <w:tab/>
        <w:t>Worse? How?</w:t>
      </w:r>
    </w:p>
    <w:p w:rsidR="008A35B4" w:rsidRPr="008A35B4" w:rsidRDefault="008A35B4" w:rsidP="008A35B4">
      <w:pPr>
        <w:pStyle w:val="HUBtext"/>
        <w:tabs>
          <w:tab w:val="left" w:pos="84"/>
          <w:tab w:val="left" w:pos="220"/>
        </w:tabs>
        <w:spacing w:before="57"/>
        <w:ind w:left="112" w:hanging="812"/>
        <w:rPr>
          <w:rFonts w:ascii="Arial" w:hAnsi="Arial" w:cs="Arial"/>
        </w:rPr>
      </w:pPr>
      <w:r w:rsidRPr="008A35B4">
        <w:rPr>
          <w:rFonts w:ascii="Arial" w:hAnsi="Arial" w:cs="Arial"/>
        </w:rPr>
        <w:t>Carlos</w:t>
      </w:r>
      <w:r>
        <w:rPr>
          <w:rFonts w:ascii="Arial" w:hAnsi="Arial" w:cs="Arial"/>
        </w:rPr>
        <w:t>:</w:t>
      </w:r>
      <w:r w:rsidRPr="008A35B4">
        <w:rPr>
          <w:rFonts w:ascii="Arial" w:hAnsi="Arial" w:cs="Arial"/>
        </w:rPr>
        <w:t xml:space="preserve"> </w:t>
      </w:r>
      <w:r w:rsidRPr="008A35B4">
        <w:rPr>
          <w:rFonts w:ascii="Arial" w:hAnsi="Arial" w:cs="Arial"/>
        </w:rPr>
        <w:tab/>
        <w:t xml:space="preserve">Well, as I was trying to get up I put my hand on the stove. My mom was cooking and I burned my arm! </w:t>
      </w:r>
    </w:p>
    <w:p w:rsidR="008A35B4" w:rsidRDefault="008A35B4" w:rsidP="008A35B4">
      <w:pPr>
        <w:pStyle w:val="HUBtext"/>
        <w:tabs>
          <w:tab w:val="left" w:pos="84"/>
          <w:tab w:val="left" w:pos="220"/>
        </w:tabs>
        <w:spacing w:before="57"/>
        <w:ind w:left="112" w:hanging="812"/>
        <w:rPr>
          <w:rFonts w:ascii="Arial" w:hAnsi="Arial" w:cs="Arial"/>
        </w:rPr>
      </w:pPr>
    </w:p>
    <w:p w:rsidR="008A35B4" w:rsidRPr="008A35B4" w:rsidRDefault="008A35B4" w:rsidP="008A35B4">
      <w:pPr>
        <w:pStyle w:val="HUBtext"/>
        <w:tabs>
          <w:tab w:val="left" w:pos="84"/>
          <w:tab w:val="left" w:pos="220"/>
        </w:tabs>
        <w:spacing w:before="57"/>
        <w:ind w:left="112" w:hanging="812"/>
        <w:rPr>
          <w:rFonts w:ascii="Arial" w:hAnsi="Arial" w:cs="Arial"/>
        </w:rPr>
      </w:pPr>
      <w:r w:rsidRPr="008A35B4">
        <w:rPr>
          <w:rFonts w:ascii="Arial" w:hAnsi="Arial" w:cs="Arial"/>
        </w:rPr>
        <w:t>Nelly</w:t>
      </w:r>
      <w:r>
        <w:rPr>
          <w:rFonts w:ascii="Arial" w:hAnsi="Arial" w:cs="Arial"/>
        </w:rPr>
        <w:t>:</w:t>
      </w:r>
      <w:r w:rsidRPr="008A35B4">
        <w:rPr>
          <w:rFonts w:ascii="Arial" w:hAnsi="Arial" w:cs="Arial"/>
        </w:rPr>
        <w:t xml:space="preserve"> </w:t>
      </w:r>
      <w:r w:rsidRPr="008A35B4">
        <w:rPr>
          <w:rFonts w:ascii="Arial" w:hAnsi="Arial" w:cs="Arial"/>
        </w:rPr>
        <w:tab/>
        <w:t xml:space="preserve">I can’t believe it! What an awful day you had! Poor you! </w:t>
      </w:r>
    </w:p>
    <w:p w:rsidR="008A35B4" w:rsidRPr="008A35B4" w:rsidRDefault="008A35B4" w:rsidP="008A35B4">
      <w:pPr>
        <w:pStyle w:val="HUBtext"/>
        <w:tabs>
          <w:tab w:val="left" w:pos="84"/>
          <w:tab w:val="left" w:pos="220"/>
        </w:tabs>
        <w:spacing w:before="57"/>
        <w:ind w:left="112" w:hanging="812"/>
        <w:rPr>
          <w:rFonts w:ascii="Arial" w:hAnsi="Arial" w:cs="Arial"/>
        </w:rPr>
      </w:pPr>
      <w:r w:rsidRPr="008A35B4">
        <w:rPr>
          <w:rFonts w:ascii="Arial" w:hAnsi="Arial" w:cs="Arial"/>
        </w:rPr>
        <w:t>Carlos</w:t>
      </w:r>
      <w:r>
        <w:rPr>
          <w:rFonts w:ascii="Arial" w:hAnsi="Arial" w:cs="Arial"/>
        </w:rPr>
        <w:t>:</w:t>
      </w:r>
      <w:r w:rsidRPr="008A35B4">
        <w:rPr>
          <w:rFonts w:ascii="Arial" w:hAnsi="Arial" w:cs="Arial"/>
        </w:rPr>
        <w:t xml:space="preserve"> </w:t>
      </w:r>
      <w:r w:rsidRPr="008A35B4">
        <w:rPr>
          <w:rFonts w:ascii="Arial" w:hAnsi="Arial" w:cs="Arial"/>
        </w:rPr>
        <w:tab/>
        <w:t>Yeah, so I saw a doctor for my arm, my ankle and my ear. He said my ankle will be fine and that I just need to rest for a few days. Then he wrapped my arm in a bandage and gave me some medicine for my ear. The pain reliever helps the pain go away for a while but it always comes back.</w:t>
      </w:r>
    </w:p>
    <w:p w:rsidR="008A35B4" w:rsidRPr="008A35B4" w:rsidRDefault="008A35B4" w:rsidP="008A35B4">
      <w:pPr>
        <w:pStyle w:val="HUBtext"/>
        <w:tabs>
          <w:tab w:val="left" w:pos="84"/>
          <w:tab w:val="left" w:pos="220"/>
        </w:tabs>
        <w:spacing w:before="57"/>
        <w:ind w:left="112" w:hanging="812"/>
        <w:rPr>
          <w:rFonts w:ascii="Arial" w:hAnsi="Arial" w:cs="Arial"/>
        </w:rPr>
      </w:pPr>
      <w:r w:rsidRPr="008A35B4">
        <w:rPr>
          <w:rFonts w:ascii="Arial" w:hAnsi="Arial" w:cs="Arial"/>
        </w:rPr>
        <w:t>Nelly</w:t>
      </w:r>
      <w:r>
        <w:rPr>
          <w:rFonts w:ascii="Arial" w:hAnsi="Arial" w:cs="Arial"/>
        </w:rPr>
        <w:t>:</w:t>
      </w:r>
      <w:r w:rsidRPr="008A35B4">
        <w:rPr>
          <w:rFonts w:ascii="Arial" w:hAnsi="Arial" w:cs="Arial"/>
        </w:rPr>
        <w:t xml:space="preserve"> </w:t>
      </w:r>
      <w:r w:rsidRPr="008A35B4">
        <w:rPr>
          <w:rFonts w:ascii="Arial" w:hAnsi="Arial" w:cs="Arial"/>
        </w:rPr>
        <w:tab/>
        <w:t>Well, you know, I heard that many years ago, people used to cut a cockroach in half and put it into their ear to stop an earache.  Maybe you can try that?</w:t>
      </w:r>
    </w:p>
    <w:p w:rsidR="009D713A" w:rsidRDefault="008A35B4" w:rsidP="009D713A">
      <w:pPr>
        <w:pStyle w:val="HUBtext"/>
        <w:tabs>
          <w:tab w:val="left" w:pos="84"/>
          <w:tab w:val="left" w:pos="142"/>
          <w:tab w:val="left" w:pos="426"/>
          <w:tab w:val="left" w:pos="720"/>
          <w:tab w:val="left" w:pos="1620"/>
          <w:tab w:val="left" w:pos="2200"/>
        </w:tabs>
        <w:spacing w:before="57"/>
        <w:ind w:left="112" w:hanging="812"/>
        <w:rPr>
          <w:rFonts w:ascii="Arial" w:hAnsi="Arial" w:cs="Arial"/>
        </w:rPr>
      </w:pPr>
      <w:r w:rsidRPr="008A35B4">
        <w:rPr>
          <w:rFonts w:ascii="Arial" w:hAnsi="Arial" w:cs="Arial"/>
        </w:rPr>
        <w:t>Carlos</w:t>
      </w:r>
      <w:r>
        <w:rPr>
          <w:rFonts w:ascii="Arial" w:hAnsi="Arial" w:cs="Arial"/>
        </w:rPr>
        <w:t>:</w:t>
      </w:r>
      <w:r w:rsidRPr="008A35B4">
        <w:rPr>
          <w:rFonts w:ascii="Arial" w:hAnsi="Arial" w:cs="Arial"/>
        </w:rPr>
        <w:tab/>
        <w:t>No thanks! No more insects in my ear!</w:t>
      </w:r>
    </w:p>
    <w:p w:rsidR="009D713A" w:rsidRDefault="009D713A" w:rsidP="009D713A">
      <w:pPr>
        <w:pStyle w:val="HUBtext"/>
        <w:tabs>
          <w:tab w:val="left" w:pos="84"/>
          <w:tab w:val="left" w:pos="142"/>
          <w:tab w:val="left" w:pos="426"/>
          <w:tab w:val="left" w:pos="720"/>
          <w:tab w:val="left" w:pos="1620"/>
          <w:tab w:val="left" w:pos="2200"/>
        </w:tabs>
        <w:spacing w:before="57"/>
        <w:ind w:left="112" w:hanging="812"/>
        <w:rPr>
          <w:rFonts w:ascii="Arial" w:hAnsi="Arial" w:cs="Arial"/>
        </w:rPr>
      </w:pPr>
    </w:p>
    <w:p w:rsidR="009D713A" w:rsidRDefault="009D713A" w:rsidP="009D713A">
      <w:pPr>
        <w:pStyle w:val="HUBtext"/>
        <w:tabs>
          <w:tab w:val="left" w:pos="84"/>
          <w:tab w:val="left" w:pos="142"/>
          <w:tab w:val="left" w:pos="426"/>
          <w:tab w:val="left" w:pos="720"/>
          <w:tab w:val="left" w:pos="1620"/>
          <w:tab w:val="left" w:pos="2200"/>
        </w:tabs>
        <w:spacing w:before="57"/>
        <w:ind w:left="112" w:hanging="812"/>
        <w:rPr>
          <w:rFonts w:ascii="Arial" w:hAnsi="Arial" w:cs="Arial"/>
        </w:rPr>
      </w:pPr>
    </w:p>
    <w:p w:rsidR="009D713A" w:rsidRPr="009D713A" w:rsidRDefault="009D713A" w:rsidP="009D713A">
      <w:pPr>
        <w:pStyle w:val="HUBtext"/>
        <w:tabs>
          <w:tab w:val="left" w:pos="84"/>
          <w:tab w:val="left" w:pos="142"/>
          <w:tab w:val="left" w:pos="426"/>
          <w:tab w:val="left" w:pos="720"/>
          <w:tab w:val="left" w:pos="1620"/>
          <w:tab w:val="left" w:pos="2200"/>
        </w:tabs>
        <w:spacing w:before="57"/>
        <w:ind w:left="112" w:hanging="812"/>
        <w:rPr>
          <w:rFonts w:ascii="Arial" w:hAnsi="Arial" w:cs="Arial"/>
        </w:rPr>
      </w:pPr>
      <w:r w:rsidRPr="009D713A">
        <w:rPr>
          <w:rFonts w:ascii="Arial" w:hAnsi="Arial" w:cs="Arial"/>
          <w:b/>
          <w:bCs/>
          <w:lang w:val="en-US"/>
        </w:rPr>
        <w:t>READING</w:t>
      </w:r>
    </w:p>
    <w:p w:rsidR="0024407F" w:rsidRPr="009D713A" w:rsidRDefault="009D713A" w:rsidP="009D713A">
      <w:pPr>
        <w:pStyle w:val="HUBtext"/>
        <w:tabs>
          <w:tab w:val="left" w:pos="142"/>
          <w:tab w:val="left" w:pos="426"/>
          <w:tab w:val="left" w:pos="720"/>
          <w:tab w:val="left" w:pos="1418"/>
          <w:tab w:val="left" w:pos="2200"/>
        </w:tabs>
        <w:spacing w:before="57"/>
        <w:ind w:left="-709" w:firstLine="0"/>
        <w:rPr>
          <w:rFonts w:ascii="Arial" w:hAnsi="Arial" w:cs="Arial"/>
        </w:rPr>
      </w:pPr>
      <w:r w:rsidRPr="009D713A">
        <w:rPr>
          <w:rFonts w:ascii="Arial" w:hAnsi="Arial" w:cs="Arial"/>
          <w:lang w:val="en-US"/>
        </w:rPr>
        <w:t xml:space="preserve">1. T </w:t>
      </w:r>
      <w:r>
        <w:rPr>
          <w:rFonts w:ascii="Arial" w:hAnsi="Arial" w:cs="Arial"/>
          <w:lang w:val="en-US"/>
        </w:rPr>
        <w:tab/>
      </w:r>
      <w:r w:rsidRPr="009D713A">
        <w:rPr>
          <w:rFonts w:ascii="Arial" w:hAnsi="Arial" w:cs="Arial"/>
          <w:lang w:val="en-US"/>
        </w:rPr>
        <w:t xml:space="preserve">2. F 3. </w:t>
      </w:r>
      <w:r>
        <w:rPr>
          <w:rFonts w:ascii="Arial" w:hAnsi="Arial" w:cs="Arial"/>
          <w:lang w:val="en-US"/>
        </w:rPr>
        <w:tab/>
      </w:r>
      <w:r w:rsidRPr="009D713A">
        <w:rPr>
          <w:rFonts w:ascii="Arial" w:hAnsi="Arial" w:cs="Arial"/>
          <w:lang w:val="en-US"/>
        </w:rPr>
        <w:t xml:space="preserve">F 4. </w:t>
      </w:r>
      <w:r>
        <w:rPr>
          <w:rFonts w:ascii="Arial" w:hAnsi="Arial" w:cs="Arial"/>
          <w:lang w:val="en-US"/>
        </w:rPr>
        <w:tab/>
      </w:r>
      <w:r>
        <w:rPr>
          <w:rFonts w:ascii="Arial" w:hAnsi="Arial" w:cs="Arial"/>
          <w:lang w:val="en-US"/>
        </w:rPr>
        <w:tab/>
      </w:r>
      <w:r w:rsidRPr="009D713A">
        <w:rPr>
          <w:rFonts w:ascii="Arial" w:hAnsi="Arial" w:cs="Arial"/>
          <w:lang w:val="en-US"/>
        </w:rPr>
        <w:t>T 5. F</w:t>
      </w:r>
    </w:p>
    <w:p w:rsidR="0024407F" w:rsidRPr="009D713A" w:rsidRDefault="0024407F" w:rsidP="002829FD">
      <w:pPr>
        <w:pStyle w:val="HUBtext"/>
        <w:tabs>
          <w:tab w:val="left" w:pos="142"/>
          <w:tab w:val="left" w:pos="426"/>
          <w:tab w:val="left" w:pos="720"/>
          <w:tab w:val="left" w:pos="1620"/>
          <w:tab w:val="left" w:pos="2200"/>
        </w:tabs>
        <w:spacing w:before="57"/>
        <w:ind w:left="-709" w:firstLine="0"/>
        <w:rPr>
          <w:rFonts w:ascii="Arial" w:hAnsi="Arial" w:cs="Arial"/>
        </w:rPr>
      </w:pPr>
    </w:p>
    <w:p w:rsidR="00E06E9D" w:rsidRDefault="00E06E9D">
      <w:pPr>
        <w:suppressAutoHyphens w:val="0"/>
        <w:rPr>
          <w:rFonts w:ascii="Arial" w:hAnsi="Arial" w:cs="Arial"/>
          <w:b/>
          <w:bCs/>
          <w:color w:val="000000"/>
          <w:sz w:val="32"/>
          <w:szCs w:val="32"/>
          <w:lang w:val="en-US"/>
        </w:rPr>
      </w:pPr>
      <w:r>
        <w:rPr>
          <w:rFonts w:ascii="Arial" w:hAnsi="Arial" w:cs="Arial"/>
          <w:b/>
          <w:bCs/>
          <w:color w:val="000000"/>
          <w:sz w:val="32"/>
          <w:szCs w:val="32"/>
          <w:lang w:val="en-US"/>
        </w:rPr>
        <w:br w:type="page"/>
      </w:r>
    </w:p>
    <w:p w:rsidR="0024407F" w:rsidRPr="00361B94" w:rsidRDefault="00BE31F8" w:rsidP="0024407F">
      <w:pPr>
        <w:spacing w:line="280" w:lineRule="exact"/>
        <w:ind w:left="-709"/>
        <w:rPr>
          <w:rFonts w:ascii="Arial" w:hAnsi="Arial" w:cs="Arial"/>
          <w:b/>
          <w:bCs/>
          <w:color w:val="000000"/>
          <w:sz w:val="32"/>
          <w:szCs w:val="32"/>
          <w:lang w:val="en-US"/>
        </w:rPr>
      </w:pPr>
      <w:r>
        <w:rPr>
          <w:rFonts w:ascii="Arial" w:hAnsi="Arial" w:cs="Arial"/>
          <w:b/>
          <w:bCs/>
          <w:color w:val="000000"/>
          <w:sz w:val="32"/>
          <w:szCs w:val="32"/>
          <w:lang w:val="en-US"/>
        </w:rPr>
        <w:lastRenderedPageBreak/>
        <w:t xml:space="preserve">Final </w:t>
      </w:r>
      <w:r w:rsidR="0024407F" w:rsidRPr="00361B94">
        <w:rPr>
          <w:rFonts w:ascii="Arial" w:hAnsi="Arial" w:cs="Arial"/>
          <w:b/>
          <w:bCs/>
          <w:color w:val="000000"/>
          <w:sz w:val="32"/>
          <w:szCs w:val="32"/>
          <w:lang w:val="en-US"/>
        </w:rPr>
        <w:t xml:space="preserve">Test </w:t>
      </w:r>
    </w:p>
    <w:p w:rsidR="0024407F" w:rsidRPr="00361B94" w:rsidRDefault="0024407F" w:rsidP="0024407F">
      <w:pPr>
        <w:spacing w:line="280" w:lineRule="exact"/>
        <w:ind w:left="-567"/>
        <w:rPr>
          <w:rFonts w:ascii="Arial" w:hAnsi="Arial" w:cs="Arial"/>
          <w:b/>
          <w:bCs/>
          <w:color w:val="000000"/>
          <w:sz w:val="32"/>
          <w:szCs w:val="32"/>
          <w:lang w:val="en-US"/>
        </w:rPr>
      </w:pPr>
    </w:p>
    <w:p w:rsidR="00BE31F8" w:rsidRPr="00BE31F8" w:rsidRDefault="00BE31F8" w:rsidP="00BE31F8">
      <w:pPr>
        <w:pStyle w:val="HUBtext"/>
        <w:tabs>
          <w:tab w:val="left" w:pos="220"/>
          <w:tab w:val="left" w:pos="720"/>
          <w:tab w:val="left" w:pos="1540"/>
          <w:tab w:val="left" w:pos="1620"/>
          <w:tab w:val="left" w:pos="2200"/>
        </w:tabs>
        <w:spacing w:before="28"/>
        <w:ind w:left="-709" w:firstLine="0"/>
        <w:rPr>
          <w:rFonts w:ascii="Arial" w:hAnsi="Arial" w:cs="Arial"/>
          <w:b/>
          <w:bCs/>
          <w:caps/>
          <w:spacing w:val="6"/>
        </w:rPr>
      </w:pPr>
      <w:r w:rsidRPr="00BE31F8">
        <w:rPr>
          <w:rFonts w:ascii="Arial" w:hAnsi="Arial" w:cs="Arial"/>
          <w:b/>
          <w:bCs/>
          <w:caps/>
          <w:spacing w:val="6"/>
        </w:rPr>
        <w:t xml:space="preserve">VOCABULARY </w:t>
      </w:r>
    </w:p>
    <w:p w:rsidR="00622AF2" w:rsidRPr="00622AF2" w:rsidRDefault="00622AF2" w:rsidP="00622AF2">
      <w:pPr>
        <w:pStyle w:val="HUBtext"/>
        <w:tabs>
          <w:tab w:val="left" w:pos="220"/>
          <w:tab w:val="left" w:pos="500"/>
          <w:tab w:val="left" w:pos="1060"/>
          <w:tab w:val="left" w:pos="1280"/>
          <w:tab w:val="left" w:pos="1620"/>
          <w:tab w:val="left" w:pos="2200"/>
        </w:tabs>
        <w:ind w:left="-686" w:firstLine="0"/>
        <w:rPr>
          <w:rFonts w:ascii="Arial" w:hAnsi="Arial" w:cs="Arial"/>
        </w:rPr>
      </w:pPr>
      <w:r w:rsidRPr="00622AF2">
        <w:rPr>
          <w:rFonts w:ascii="Arial" w:hAnsi="Arial" w:cs="Arial"/>
        </w:rPr>
        <w:t>A.</w:t>
      </w:r>
    </w:p>
    <w:p w:rsidR="00622AF2" w:rsidRPr="00622AF2" w:rsidRDefault="00622AF2" w:rsidP="00622AF2">
      <w:pPr>
        <w:pStyle w:val="HUBtext"/>
        <w:tabs>
          <w:tab w:val="left" w:pos="220"/>
          <w:tab w:val="left" w:pos="500"/>
          <w:tab w:val="left" w:pos="1060"/>
          <w:tab w:val="left" w:pos="1280"/>
          <w:tab w:val="left" w:pos="1620"/>
          <w:tab w:val="left" w:pos="2200"/>
        </w:tabs>
        <w:ind w:left="-686" w:firstLine="0"/>
        <w:rPr>
          <w:rFonts w:ascii="Arial" w:hAnsi="Arial" w:cs="Arial"/>
        </w:rPr>
      </w:pPr>
      <w:r w:rsidRPr="00622AF2">
        <w:rPr>
          <w:rFonts w:ascii="Arial" w:hAnsi="Arial" w:cs="Arial"/>
        </w:rPr>
        <w:t>1. e</w:t>
      </w:r>
      <w:r>
        <w:rPr>
          <w:rFonts w:ascii="Arial" w:hAnsi="Arial" w:cs="Arial"/>
        </w:rPr>
        <w:t xml:space="preserve">      </w:t>
      </w:r>
      <w:r w:rsidRPr="00622AF2">
        <w:rPr>
          <w:rFonts w:ascii="Arial" w:hAnsi="Arial" w:cs="Arial"/>
        </w:rPr>
        <w:t>2. d</w:t>
      </w:r>
      <w:r>
        <w:rPr>
          <w:rFonts w:ascii="Arial" w:hAnsi="Arial" w:cs="Arial"/>
        </w:rPr>
        <w:t xml:space="preserve">      </w:t>
      </w:r>
      <w:r w:rsidRPr="00622AF2">
        <w:rPr>
          <w:rFonts w:ascii="Arial" w:hAnsi="Arial" w:cs="Arial"/>
        </w:rPr>
        <w:t>3. a</w:t>
      </w:r>
      <w:r>
        <w:rPr>
          <w:rFonts w:ascii="Arial" w:hAnsi="Arial" w:cs="Arial"/>
        </w:rPr>
        <w:t xml:space="preserve">      </w:t>
      </w:r>
      <w:r w:rsidRPr="00622AF2">
        <w:rPr>
          <w:rFonts w:ascii="Arial" w:hAnsi="Arial" w:cs="Arial"/>
        </w:rPr>
        <w:t>4. c</w:t>
      </w:r>
      <w:r>
        <w:rPr>
          <w:rFonts w:ascii="Arial" w:hAnsi="Arial" w:cs="Arial"/>
        </w:rPr>
        <w:t xml:space="preserve">      </w:t>
      </w:r>
      <w:r w:rsidRPr="00622AF2">
        <w:rPr>
          <w:rFonts w:ascii="Arial" w:hAnsi="Arial" w:cs="Arial"/>
        </w:rPr>
        <w:t>5. f</w:t>
      </w:r>
      <w:r>
        <w:rPr>
          <w:rFonts w:ascii="Arial" w:hAnsi="Arial" w:cs="Arial"/>
        </w:rPr>
        <w:t xml:space="preserve">      </w:t>
      </w:r>
      <w:r w:rsidRPr="00622AF2">
        <w:rPr>
          <w:rFonts w:ascii="Arial" w:hAnsi="Arial" w:cs="Arial"/>
        </w:rPr>
        <w:t>6. b</w:t>
      </w:r>
    </w:p>
    <w:p w:rsidR="00622AF2" w:rsidRPr="00622AF2" w:rsidRDefault="00622AF2" w:rsidP="00622AF2">
      <w:pPr>
        <w:pStyle w:val="HUBtext"/>
        <w:tabs>
          <w:tab w:val="left" w:pos="220"/>
          <w:tab w:val="left" w:pos="500"/>
          <w:tab w:val="left" w:pos="1060"/>
          <w:tab w:val="left" w:pos="1280"/>
          <w:tab w:val="left" w:pos="1620"/>
          <w:tab w:val="left" w:pos="2200"/>
        </w:tabs>
        <w:spacing w:before="0"/>
        <w:ind w:left="-686" w:firstLine="0"/>
        <w:rPr>
          <w:rFonts w:ascii="Arial" w:hAnsi="Arial" w:cs="Arial"/>
        </w:rPr>
      </w:pPr>
    </w:p>
    <w:p w:rsidR="00622AF2" w:rsidRPr="00622AF2" w:rsidRDefault="00622AF2" w:rsidP="00622AF2">
      <w:pPr>
        <w:pStyle w:val="HUBtext"/>
        <w:tabs>
          <w:tab w:val="left" w:pos="220"/>
          <w:tab w:val="left" w:pos="500"/>
          <w:tab w:val="left" w:pos="1060"/>
          <w:tab w:val="left" w:pos="1280"/>
          <w:tab w:val="left" w:pos="1620"/>
          <w:tab w:val="left" w:pos="2200"/>
        </w:tabs>
        <w:spacing w:before="0"/>
        <w:ind w:left="-686" w:firstLine="0"/>
        <w:rPr>
          <w:rFonts w:ascii="Arial" w:hAnsi="Arial" w:cs="Arial"/>
        </w:rPr>
      </w:pPr>
      <w:r w:rsidRPr="00622AF2">
        <w:rPr>
          <w:rFonts w:ascii="Arial" w:hAnsi="Arial" w:cs="Arial"/>
        </w:rPr>
        <w:t xml:space="preserve">B. </w:t>
      </w:r>
    </w:p>
    <w:p w:rsidR="00622AF2" w:rsidRPr="00622AF2" w:rsidRDefault="00622AF2" w:rsidP="00622AF2">
      <w:pPr>
        <w:pStyle w:val="HUBtext"/>
        <w:tabs>
          <w:tab w:val="left" w:pos="220"/>
          <w:tab w:val="left" w:pos="500"/>
          <w:tab w:val="left" w:pos="1060"/>
          <w:tab w:val="left" w:pos="1280"/>
          <w:tab w:val="left" w:pos="1620"/>
          <w:tab w:val="left" w:pos="2200"/>
        </w:tabs>
        <w:spacing w:before="57"/>
        <w:ind w:left="-686" w:firstLine="0"/>
        <w:rPr>
          <w:rFonts w:ascii="Arial" w:hAnsi="Arial" w:cs="Arial"/>
        </w:rPr>
      </w:pPr>
      <w:r w:rsidRPr="00622AF2">
        <w:rPr>
          <w:rFonts w:ascii="Arial" w:hAnsi="Arial" w:cs="Arial"/>
        </w:rPr>
        <w:t>1.</w:t>
      </w:r>
      <w:r>
        <w:rPr>
          <w:rFonts w:ascii="Arial" w:hAnsi="Arial" w:cs="Arial"/>
        </w:rPr>
        <w:t xml:space="preserve"> </w:t>
      </w:r>
      <w:r w:rsidRPr="00622AF2">
        <w:rPr>
          <w:rFonts w:ascii="Arial" w:hAnsi="Arial" w:cs="Arial"/>
        </w:rPr>
        <w:t>turn down</w:t>
      </w:r>
      <w:r>
        <w:rPr>
          <w:rFonts w:ascii="Arial" w:hAnsi="Arial" w:cs="Arial"/>
        </w:rPr>
        <w:t xml:space="preserve">      </w:t>
      </w:r>
      <w:r w:rsidRPr="00622AF2">
        <w:rPr>
          <w:rFonts w:ascii="Arial" w:hAnsi="Arial" w:cs="Arial"/>
        </w:rPr>
        <w:t>2.</w:t>
      </w:r>
      <w:r>
        <w:rPr>
          <w:rFonts w:ascii="Arial" w:hAnsi="Arial" w:cs="Arial"/>
        </w:rPr>
        <w:t xml:space="preserve"> </w:t>
      </w:r>
      <w:r w:rsidRPr="00622AF2">
        <w:rPr>
          <w:rFonts w:ascii="Arial" w:hAnsi="Arial" w:cs="Arial"/>
        </w:rPr>
        <w:t>allow</w:t>
      </w:r>
      <w:r>
        <w:rPr>
          <w:rFonts w:ascii="Arial" w:hAnsi="Arial" w:cs="Arial"/>
        </w:rPr>
        <w:t xml:space="preserve">      </w:t>
      </w:r>
      <w:r w:rsidRPr="00622AF2">
        <w:rPr>
          <w:rFonts w:ascii="Arial" w:hAnsi="Arial" w:cs="Arial"/>
        </w:rPr>
        <w:t>3.</w:t>
      </w:r>
      <w:r>
        <w:rPr>
          <w:rFonts w:ascii="Arial" w:hAnsi="Arial" w:cs="Arial"/>
        </w:rPr>
        <w:t xml:space="preserve"> </w:t>
      </w:r>
      <w:r w:rsidRPr="00622AF2">
        <w:rPr>
          <w:rFonts w:ascii="Arial" w:hAnsi="Arial" w:cs="Arial"/>
        </w:rPr>
        <w:t>sociable</w:t>
      </w:r>
      <w:r>
        <w:rPr>
          <w:rFonts w:ascii="Arial" w:hAnsi="Arial" w:cs="Arial"/>
        </w:rPr>
        <w:t xml:space="preserve">      </w:t>
      </w:r>
      <w:r w:rsidRPr="00622AF2">
        <w:rPr>
          <w:rFonts w:ascii="Arial" w:hAnsi="Arial" w:cs="Arial"/>
        </w:rPr>
        <w:t>4.</w:t>
      </w:r>
      <w:r>
        <w:rPr>
          <w:rFonts w:ascii="Arial" w:hAnsi="Arial" w:cs="Arial"/>
        </w:rPr>
        <w:t xml:space="preserve"> </w:t>
      </w:r>
      <w:r w:rsidRPr="00622AF2">
        <w:rPr>
          <w:rFonts w:ascii="Arial" w:hAnsi="Arial" w:cs="Arial"/>
        </w:rPr>
        <w:t>peaceful</w:t>
      </w:r>
      <w:r>
        <w:rPr>
          <w:rFonts w:ascii="Arial" w:hAnsi="Arial" w:cs="Arial"/>
        </w:rPr>
        <w:t xml:space="preserve">      </w:t>
      </w:r>
      <w:r w:rsidRPr="00622AF2">
        <w:rPr>
          <w:rFonts w:ascii="Arial" w:hAnsi="Arial" w:cs="Arial"/>
        </w:rPr>
        <w:t>5.</w:t>
      </w:r>
      <w:r>
        <w:rPr>
          <w:rFonts w:ascii="Arial" w:hAnsi="Arial" w:cs="Arial"/>
        </w:rPr>
        <w:t xml:space="preserve"> </w:t>
      </w:r>
      <w:r w:rsidRPr="00622AF2">
        <w:rPr>
          <w:rFonts w:ascii="Arial" w:hAnsi="Arial" w:cs="Arial"/>
        </w:rPr>
        <w:t>embarrassing</w:t>
      </w:r>
    </w:p>
    <w:p w:rsidR="00622AF2" w:rsidRPr="00622AF2" w:rsidRDefault="00622AF2" w:rsidP="00622AF2">
      <w:pPr>
        <w:pStyle w:val="HUBtext"/>
        <w:tabs>
          <w:tab w:val="left" w:pos="220"/>
          <w:tab w:val="left" w:pos="500"/>
          <w:tab w:val="left" w:pos="1060"/>
          <w:tab w:val="left" w:pos="1280"/>
          <w:tab w:val="left" w:pos="1620"/>
          <w:tab w:val="left" w:pos="2200"/>
        </w:tabs>
        <w:spacing w:before="0"/>
        <w:ind w:left="-686" w:firstLine="0"/>
        <w:rPr>
          <w:rFonts w:ascii="Arial" w:hAnsi="Arial" w:cs="Arial"/>
        </w:rPr>
      </w:pPr>
    </w:p>
    <w:p w:rsidR="00622AF2" w:rsidRPr="00622AF2" w:rsidRDefault="00622AF2" w:rsidP="00622AF2">
      <w:pPr>
        <w:pStyle w:val="HUBtext"/>
        <w:tabs>
          <w:tab w:val="left" w:pos="220"/>
          <w:tab w:val="left" w:pos="500"/>
          <w:tab w:val="left" w:pos="1060"/>
          <w:tab w:val="left" w:pos="1280"/>
          <w:tab w:val="left" w:pos="1620"/>
          <w:tab w:val="left" w:pos="2200"/>
        </w:tabs>
        <w:spacing w:before="0"/>
        <w:ind w:left="-686" w:firstLine="0"/>
        <w:rPr>
          <w:rFonts w:ascii="Arial" w:hAnsi="Arial" w:cs="Arial"/>
        </w:rPr>
      </w:pPr>
      <w:r w:rsidRPr="00622AF2">
        <w:rPr>
          <w:rFonts w:ascii="Arial" w:hAnsi="Arial" w:cs="Arial"/>
        </w:rPr>
        <w:t>C.</w:t>
      </w:r>
    </w:p>
    <w:p w:rsidR="00622AF2" w:rsidRPr="00622AF2" w:rsidRDefault="00622AF2" w:rsidP="00622AF2">
      <w:pPr>
        <w:pStyle w:val="HUBtext"/>
        <w:tabs>
          <w:tab w:val="left" w:pos="220"/>
          <w:tab w:val="left" w:pos="500"/>
          <w:tab w:val="left" w:pos="1060"/>
          <w:tab w:val="left" w:pos="1280"/>
          <w:tab w:val="left" w:pos="1620"/>
          <w:tab w:val="left" w:pos="2200"/>
        </w:tabs>
        <w:spacing w:before="57"/>
        <w:ind w:left="-686" w:firstLine="0"/>
        <w:rPr>
          <w:rFonts w:ascii="Arial" w:hAnsi="Arial" w:cs="Arial"/>
        </w:rPr>
      </w:pPr>
      <w:r w:rsidRPr="00622AF2">
        <w:rPr>
          <w:rFonts w:ascii="Arial" w:hAnsi="Arial" w:cs="Arial"/>
        </w:rPr>
        <w:t>1.</w:t>
      </w:r>
      <w:r w:rsidR="0081246B">
        <w:rPr>
          <w:rFonts w:ascii="Arial" w:hAnsi="Arial" w:cs="Arial"/>
        </w:rPr>
        <w:t xml:space="preserve"> </w:t>
      </w:r>
      <w:r w:rsidRPr="00622AF2">
        <w:rPr>
          <w:rFonts w:ascii="Arial" w:hAnsi="Arial" w:cs="Arial"/>
        </w:rPr>
        <w:t>upset</w:t>
      </w:r>
      <w:r w:rsidR="0081246B">
        <w:rPr>
          <w:rFonts w:ascii="Arial" w:hAnsi="Arial" w:cs="Arial"/>
        </w:rPr>
        <w:t xml:space="preserve">      </w:t>
      </w:r>
      <w:r w:rsidRPr="00622AF2">
        <w:rPr>
          <w:rFonts w:ascii="Arial" w:hAnsi="Arial" w:cs="Arial"/>
        </w:rPr>
        <w:t>2.</w:t>
      </w:r>
      <w:r w:rsidR="0081246B">
        <w:rPr>
          <w:rFonts w:ascii="Arial" w:hAnsi="Arial" w:cs="Arial"/>
        </w:rPr>
        <w:t xml:space="preserve"> </w:t>
      </w:r>
      <w:r w:rsidRPr="00622AF2">
        <w:rPr>
          <w:rFonts w:ascii="Arial" w:hAnsi="Arial" w:cs="Arial"/>
        </w:rPr>
        <w:t>annoying</w:t>
      </w:r>
      <w:r w:rsidR="0081246B">
        <w:rPr>
          <w:rFonts w:ascii="Arial" w:hAnsi="Arial" w:cs="Arial"/>
        </w:rPr>
        <w:t xml:space="preserve">      </w:t>
      </w:r>
      <w:r w:rsidRPr="00622AF2">
        <w:rPr>
          <w:rFonts w:ascii="Arial" w:hAnsi="Arial" w:cs="Arial"/>
        </w:rPr>
        <w:t>3.</w:t>
      </w:r>
      <w:r w:rsidR="0081246B">
        <w:rPr>
          <w:rFonts w:ascii="Arial" w:hAnsi="Arial" w:cs="Arial"/>
        </w:rPr>
        <w:t xml:space="preserve"> </w:t>
      </w:r>
      <w:r w:rsidRPr="00622AF2">
        <w:rPr>
          <w:rFonts w:ascii="Arial" w:hAnsi="Arial" w:cs="Arial"/>
        </w:rPr>
        <w:t>appointment</w:t>
      </w:r>
      <w:r w:rsidR="0081246B">
        <w:rPr>
          <w:rFonts w:ascii="Arial" w:hAnsi="Arial" w:cs="Arial"/>
        </w:rPr>
        <w:t xml:space="preserve">      </w:t>
      </w:r>
      <w:r w:rsidRPr="00622AF2">
        <w:rPr>
          <w:rFonts w:ascii="Arial" w:hAnsi="Arial" w:cs="Arial"/>
        </w:rPr>
        <w:t>4.</w:t>
      </w:r>
      <w:r w:rsidR="0081246B">
        <w:rPr>
          <w:rFonts w:ascii="Arial" w:hAnsi="Arial" w:cs="Arial"/>
        </w:rPr>
        <w:t xml:space="preserve"> </w:t>
      </w:r>
      <w:r w:rsidRPr="00622AF2">
        <w:rPr>
          <w:rFonts w:ascii="Arial" w:hAnsi="Arial" w:cs="Arial"/>
        </w:rPr>
        <w:t>access</w:t>
      </w:r>
      <w:r w:rsidR="0081246B">
        <w:rPr>
          <w:rFonts w:ascii="Arial" w:hAnsi="Arial" w:cs="Arial"/>
        </w:rPr>
        <w:t xml:space="preserve">      </w:t>
      </w:r>
      <w:r w:rsidRPr="00622AF2">
        <w:rPr>
          <w:rFonts w:ascii="Arial" w:hAnsi="Arial" w:cs="Arial"/>
        </w:rPr>
        <w:t>5.</w:t>
      </w:r>
      <w:r w:rsidR="0081246B">
        <w:rPr>
          <w:rFonts w:ascii="Arial" w:hAnsi="Arial" w:cs="Arial"/>
        </w:rPr>
        <w:t xml:space="preserve"> </w:t>
      </w:r>
      <w:r w:rsidRPr="00622AF2">
        <w:rPr>
          <w:rFonts w:ascii="Arial" w:hAnsi="Arial" w:cs="Arial"/>
        </w:rPr>
        <w:t>brought about</w:t>
      </w:r>
      <w:r w:rsidR="0081246B">
        <w:rPr>
          <w:rFonts w:ascii="Arial" w:hAnsi="Arial" w:cs="Arial"/>
        </w:rPr>
        <w:t xml:space="preserve">      </w:t>
      </w:r>
      <w:r w:rsidRPr="00622AF2">
        <w:rPr>
          <w:rFonts w:ascii="Arial" w:hAnsi="Arial" w:cs="Arial"/>
        </w:rPr>
        <w:t>6.</w:t>
      </w:r>
      <w:r w:rsidR="0081246B">
        <w:rPr>
          <w:rFonts w:ascii="Arial" w:hAnsi="Arial" w:cs="Arial"/>
        </w:rPr>
        <w:t xml:space="preserve"> </w:t>
      </w:r>
      <w:r w:rsidRPr="00622AF2">
        <w:rPr>
          <w:rFonts w:ascii="Arial" w:hAnsi="Arial" w:cs="Arial"/>
        </w:rPr>
        <w:t>avoid</w:t>
      </w:r>
    </w:p>
    <w:p w:rsidR="00622AF2" w:rsidRPr="00622AF2" w:rsidRDefault="00622AF2" w:rsidP="00622AF2">
      <w:pPr>
        <w:pStyle w:val="HUBtext"/>
        <w:tabs>
          <w:tab w:val="left" w:pos="220"/>
          <w:tab w:val="left" w:pos="500"/>
          <w:tab w:val="left" w:pos="1060"/>
          <w:tab w:val="left" w:pos="1280"/>
          <w:tab w:val="left" w:pos="1620"/>
          <w:tab w:val="left" w:pos="2200"/>
        </w:tabs>
        <w:spacing w:before="57"/>
        <w:ind w:left="-686" w:firstLine="0"/>
        <w:rPr>
          <w:rFonts w:ascii="Arial" w:hAnsi="Arial" w:cs="Arial"/>
        </w:rPr>
      </w:pPr>
    </w:p>
    <w:p w:rsidR="00622AF2" w:rsidRPr="00622AF2" w:rsidRDefault="00622AF2" w:rsidP="00622AF2">
      <w:pPr>
        <w:pStyle w:val="HUBtext"/>
        <w:tabs>
          <w:tab w:val="left" w:pos="220"/>
          <w:tab w:val="left" w:pos="500"/>
          <w:tab w:val="left" w:pos="1060"/>
          <w:tab w:val="left" w:pos="1280"/>
          <w:tab w:val="left" w:pos="1620"/>
          <w:tab w:val="left" w:pos="2200"/>
        </w:tabs>
        <w:spacing w:before="0"/>
        <w:ind w:left="-686" w:firstLine="0"/>
        <w:rPr>
          <w:rFonts w:ascii="Arial" w:hAnsi="Arial" w:cs="Arial"/>
        </w:rPr>
      </w:pPr>
      <w:r w:rsidRPr="00622AF2">
        <w:rPr>
          <w:rFonts w:ascii="Arial" w:hAnsi="Arial" w:cs="Arial"/>
        </w:rPr>
        <w:t>D.</w:t>
      </w:r>
    </w:p>
    <w:p w:rsidR="00622AF2" w:rsidRPr="00622AF2" w:rsidRDefault="00622AF2" w:rsidP="00622AF2">
      <w:pPr>
        <w:pStyle w:val="HUBtext"/>
        <w:tabs>
          <w:tab w:val="left" w:pos="220"/>
          <w:tab w:val="left" w:pos="500"/>
          <w:tab w:val="left" w:pos="1060"/>
          <w:tab w:val="left" w:pos="1280"/>
          <w:tab w:val="left" w:pos="1620"/>
          <w:tab w:val="left" w:pos="2200"/>
        </w:tabs>
        <w:spacing w:before="57"/>
        <w:ind w:left="-686" w:firstLine="0"/>
        <w:rPr>
          <w:rFonts w:ascii="Arial" w:hAnsi="Arial" w:cs="Arial"/>
        </w:rPr>
      </w:pPr>
      <w:r w:rsidRPr="00622AF2">
        <w:rPr>
          <w:rFonts w:ascii="Arial" w:hAnsi="Arial" w:cs="Arial"/>
        </w:rPr>
        <w:t>1.</w:t>
      </w:r>
      <w:r w:rsidR="0081246B">
        <w:rPr>
          <w:rFonts w:ascii="Arial" w:hAnsi="Arial" w:cs="Arial"/>
        </w:rPr>
        <w:t xml:space="preserve"> </w:t>
      </w:r>
      <w:r w:rsidRPr="00622AF2">
        <w:rPr>
          <w:rFonts w:ascii="Arial" w:hAnsi="Arial" w:cs="Arial"/>
        </w:rPr>
        <w:t>volunteer</w:t>
      </w:r>
      <w:r w:rsidR="0081246B">
        <w:rPr>
          <w:rFonts w:ascii="Arial" w:hAnsi="Arial" w:cs="Arial"/>
        </w:rPr>
        <w:t xml:space="preserve">      </w:t>
      </w:r>
      <w:r w:rsidRPr="00622AF2">
        <w:rPr>
          <w:rFonts w:ascii="Arial" w:hAnsi="Arial" w:cs="Arial"/>
        </w:rPr>
        <w:t>2.</w:t>
      </w:r>
      <w:r w:rsidR="0081246B">
        <w:rPr>
          <w:rFonts w:ascii="Arial" w:hAnsi="Arial" w:cs="Arial"/>
        </w:rPr>
        <w:t xml:space="preserve"> </w:t>
      </w:r>
      <w:r w:rsidRPr="00622AF2">
        <w:rPr>
          <w:rFonts w:ascii="Arial" w:hAnsi="Arial" w:cs="Arial"/>
        </w:rPr>
        <w:t>afford</w:t>
      </w:r>
      <w:r w:rsidR="0081246B">
        <w:rPr>
          <w:rFonts w:ascii="Arial" w:hAnsi="Arial" w:cs="Arial"/>
        </w:rPr>
        <w:t xml:space="preserve">      </w:t>
      </w:r>
      <w:r w:rsidRPr="00622AF2">
        <w:rPr>
          <w:rFonts w:ascii="Arial" w:hAnsi="Arial" w:cs="Arial"/>
        </w:rPr>
        <w:t>3.</w:t>
      </w:r>
      <w:r w:rsidR="0081246B">
        <w:rPr>
          <w:rFonts w:ascii="Arial" w:hAnsi="Arial" w:cs="Arial"/>
        </w:rPr>
        <w:t xml:space="preserve"> </w:t>
      </w:r>
      <w:proofErr w:type="gramStart"/>
      <w:r w:rsidRPr="00622AF2">
        <w:rPr>
          <w:rFonts w:ascii="Arial" w:hAnsi="Arial" w:cs="Arial"/>
        </w:rPr>
        <w:t>definitely</w:t>
      </w:r>
      <w:r w:rsidR="0081246B">
        <w:rPr>
          <w:rFonts w:ascii="Arial" w:hAnsi="Arial" w:cs="Arial"/>
        </w:rPr>
        <w:t xml:space="preserve">  </w:t>
      </w:r>
      <w:proofErr w:type="gramEnd"/>
      <w:r w:rsidR="0081246B">
        <w:rPr>
          <w:rFonts w:ascii="Arial" w:hAnsi="Arial" w:cs="Arial"/>
        </w:rPr>
        <w:t xml:space="preserve">    </w:t>
      </w:r>
      <w:r w:rsidRPr="00622AF2">
        <w:rPr>
          <w:rFonts w:ascii="Arial" w:hAnsi="Arial" w:cs="Arial"/>
        </w:rPr>
        <w:t>4.</w:t>
      </w:r>
      <w:r w:rsidR="0081246B">
        <w:rPr>
          <w:rFonts w:ascii="Arial" w:hAnsi="Arial" w:cs="Arial"/>
        </w:rPr>
        <w:t xml:space="preserve"> </w:t>
      </w:r>
      <w:r w:rsidRPr="00622AF2">
        <w:rPr>
          <w:rFonts w:ascii="Arial" w:hAnsi="Arial" w:cs="Arial"/>
        </w:rPr>
        <w:t>experiment</w:t>
      </w:r>
      <w:r w:rsidR="0081246B">
        <w:rPr>
          <w:rFonts w:ascii="Arial" w:hAnsi="Arial" w:cs="Arial"/>
        </w:rPr>
        <w:t xml:space="preserve">      </w:t>
      </w:r>
      <w:r w:rsidRPr="00622AF2">
        <w:rPr>
          <w:rFonts w:ascii="Arial" w:hAnsi="Arial" w:cs="Arial"/>
        </w:rPr>
        <w:t>5.</w:t>
      </w:r>
      <w:r w:rsidR="0081246B">
        <w:rPr>
          <w:rFonts w:ascii="Arial" w:hAnsi="Arial" w:cs="Arial"/>
        </w:rPr>
        <w:t xml:space="preserve"> </w:t>
      </w:r>
      <w:r w:rsidRPr="00622AF2">
        <w:rPr>
          <w:rFonts w:ascii="Arial" w:hAnsi="Arial" w:cs="Arial"/>
        </w:rPr>
        <w:t>disappointed</w:t>
      </w:r>
      <w:r w:rsidR="0081246B">
        <w:rPr>
          <w:rFonts w:ascii="Arial" w:hAnsi="Arial" w:cs="Arial"/>
        </w:rPr>
        <w:t xml:space="preserve">      </w:t>
      </w:r>
      <w:r w:rsidRPr="00622AF2">
        <w:rPr>
          <w:rFonts w:ascii="Arial" w:hAnsi="Arial" w:cs="Arial"/>
        </w:rPr>
        <w:t>6.</w:t>
      </w:r>
      <w:r w:rsidR="0081246B">
        <w:rPr>
          <w:rFonts w:ascii="Arial" w:hAnsi="Arial" w:cs="Arial"/>
        </w:rPr>
        <w:t xml:space="preserve"> </w:t>
      </w:r>
      <w:r w:rsidRPr="00622AF2">
        <w:rPr>
          <w:rFonts w:ascii="Arial" w:hAnsi="Arial" w:cs="Arial"/>
        </w:rPr>
        <w:t>argument</w:t>
      </w:r>
    </w:p>
    <w:p w:rsidR="00BE31F8" w:rsidRPr="00622AF2" w:rsidRDefault="00BE31F8" w:rsidP="00622AF2">
      <w:pPr>
        <w:pStyle w:val="HUBtext"/>
        <w:tabs>
          <w:tab w:val="left" w:pos="220"/>
          <w:tab w:val="left" w:pos="580"/>
          <w:tab w:val="left" w:pos="1140"/>
          <w:tab w:val="left" w:pos="1680"/>
          <w:tab w:val="left" w:pos="2200"/>
        </w:tabs>
        <w:spacing w:before="28"/>
        <w:ind w:left="-686" w:firstLine="0"/>
        <w:rPr>
          <w:rFonts w:ascii="Arial" w:hAnsi="Arial" w:cs="Arial"/>
          <w:b/>
          <w:bCs/>
          <w:caps/>
          <w:spacing w:val="6"/>
        </w:rPr>
      </w:pPr>
    </w:p>
    <w:p w:rsidR="00BE31F8" w:rsidRPr="00622AF2" w:rsidRDefault="00BE31F8" w:rsidP="00622AF2">
      <w:pPr>
        <w:pStyle w:val="HUBtext"/>
        <w:tabs>
          <w:tab w:val="left" w:pos="220"/>
          <w:tab w:val="left" w:pos="720"/>
          <w:tab w:val="left" w:pos="1540"/>
          <w:tab w:val="left" w:pos="1620"/>
          <w:tab w:val="left" w:pos="2200"/>
        </w:tabs>
        <w:spacing w:before="28"/>
        <w:ind w:left="-686" w:firstLine="0"/>
        <w:rPr>
          <w:rFonts w:ascii="Arial" w:hAnsi="Arial" w:cs="Arial"/>
        </w:rPr>
      </w:pPr>
      <w:r w:rsidRPr="00622AF2">
        <w:rPr>
          <w:rFonts w:ascii="Arial" w:hAnsi="Arial" w:cs="Arial"/>
          <w:b/>
          <w:bCs/>
          <w:caps/>
          <w:spacing w:val="6"/>
        </w:rPr>
        <w:t>GRAMMAR</w:t>
      </w:r>
    </w:p>
    <w:p w:rsidR="00622AF2" w:rsidRPr="00622AF2" w:rsidRDefault="00622AF2" w:rsidP="00622AF2">
      <w:pPr>
        <w:pStyle w:val="HUBtext"/>
        <w:tabs>
          <w:tab w:val="left" w:pos="220"/>
          <w:tab w:val="left" w:pos="500"/>
          <w:tab w:val="left" w:pos="1060"/>
          <w:tab w:val="left" w:pos="1280"/>
          <w:tab w:val="left" w:pos="1620"/>
          <w:tab w:val="left" w:pos="2200"/>
        </w:tabs>
        <w:ind w:left="-686" w:firstLine="0"/>
        <w:rPr>
          <w:rFonts w:ascii="Arial" w:hAnsi="Arial" w:cs="Arial"/>
        </w:rPr>
      </w:pPr>
      <w:r w:rsidRPr="00622AF2">
        <w:rPr>
          <w:rFonts w:ascii="Arial" w:hAnsi="Arial" w:cs="Arial"/>
        </w:rPr>
        <w:t>A.</w:t>
      </w:r>
    </w:p>
    <w:p w:rsidR="00622AF2" w:rsidRPr="00622AF2" w:rsidRDefault="00622AF2" w:rsidP="00622AF2">
      <w:pPr>
        <w:pStyle w:val="HUBtext"/>
        <w:tabs>
          <w:tab w:val="left" w:pos="220"/>
          <w:tab w:val="left" w:pos="500"/>
          <w:tab w:val="left" w:pos="1060"/>
          <w:tab w:val="left" w:pos="1280"/>
          <w:tab w:val="left" w:pos="1620"/>
          <w:tab w:val="left" w:pos="2200"/>
        </w:tabs>
        <w:spacing w:before="57"/>
        <w:ind w:left="-686" w:firstLine="0"/>
        <w:rPr>
          <w:rFonts w:ascii="Arial" w:hAnsi="Arial" w:cs="Arial"/>
        </w:rPr>
      </w:pPr>
      <w:r w:rsidRPr="00622AF2">
        <w:rPr>
          <w:rFonts w:ascii="Arial" w:hAnsi="Arial" w:cs="Arial"/>
        </w:rPr>
        <w:t>1.</w:t>
      </w:r>
      <w:r w:rsidR="0081246B">
        <w:rPr>
          <w:rFonts w:ascii="Arial" w:hAnsi="Arial" w:cs="Arial"/>
        </w:rPr>
        <w:t xml:space="preserve"> </w:t>
      </w:r>
      <w:r w:rsidRPr="00622AF2">
        <w:rPr>
          <w:rFonts w:ascii="Arial" w:hAnsi="Arial" w:cs="Arial"/>
        </w:rPr>
        <w:t>Are you going to study</w:t>
      </w:r>
      <w:r w:rsidR="0081246B">
        <w:rPr>
          <w:rFonts w:ascii="Arial" w:hAnsi="Arial" w:cs="Arial"/>
        </w:rPr>
        <w:t xml:space="preserve">      </w:t>
      </w:r>
      <w:r w:rsidRPr="00622AF2">
        <w:rPr>
          <w:rFonts w:ascii="Arial" w:hAnsi="Arial" w:cs="Arial"/>
        </w:rPr>
        <w:t>2.</w:t>
      </w:r>
      <w:r w:rsidR="0081246B">
        <w:rPr>
          <w:rFonts w:ascii="Arial" w:hAnsi="Arial" w:cs="Arial"/>
        </w:rPr>
        <w:t xml:space="preserve"> </w:t>
      </w:r>
      <w:r w:rsidRPr="00622AF2">
        <w:rPr>
          <w:rFonts w:ascii="Arial" w:hAnsi="Arial" w:cs="Arial"/>
        </w:rPr>
        <w:t>is going to help</w:t>
      </w:r>
      <w:r w:rsidR="0081246B">
        <w:rPr>
          <w:rFonts w:ascii="Arial" w:hAnsi="Arial" w:cs="Arial"/>
        </w:rPr>
        <w:t xml:space="preserve">      </w:t>
      </w:r>
      <w:r w:rsidRPr="00622AF2">
        <w:rPr>
          <w:rFonts w:ascii="Arial" w:hAnsi="Arial" w:cs="Arial"/>
        </w:rPr>
        <w:t>3.</w:t>
      </w:r>
      <w:r w:rsidR="0081246B">
        <w:rPr>
          <w:rFonts w:ascii="Arial" w:hAnsi="Arial" w:cs="Arial"/>
        </w:rPr>
        <w:t xml:space="preserve"> </w:t>
      </w:r>
      <w:r w:rsidRPr="00622AF2">
        <w:rPr>
          <w:rFonts w:ascii="Arial" w:hAnsi="Arial" w:cs="Arial"/>
        </w:rPr>
        <w:t xml:space="preserve">are you going to </w:t>
      </w:r>
      <w:proofErr w:type="gramStart"/>
      <w:r w:rsidRPr="00622AF2">
        <w:rPr>
          <w:rFonts w:ascii="Arial" w:hAnsi="Arial" w:cs="Arial"/>
        </w:rPr>
        <w:t>do</w:t>
      </w:r>
      <w:proofErr w:type="gramEnd"/>
    </w:p>
    <w:p w:rsidR="00622AF2" w:rsidRPr="00622AF2" w:rsidRDefault="00622AF2" w:rsidP="00622AF2">
      <w:pPr>
        <w:pStyle w:val="HUBtext"/>
        <w:tabs>
          <w:tab w:val="left" w:pos="220"/>
          <w:tab w:val="left" w:pos="500"/>
          <w:tab w:val="left" w:pos="1060"/>
          <w:tab w:val="left" w:pos="1280"/>
          <w:tab w:val="left" w:pos="1620"/>
          <w:tab w:val="left" w:pos="2200"/>
        </w:tabs>
        <w:spacing w:before="57"/>
        <w:ind w:left="-686" w:firstLine="0"/>
        <w:rPr>
          <w:rFonts w:ascii="Arial" w:hAnsi="Arial" w:cs="Arial"/>
        </w:rPr>
      </w:pPr>
      <w:r w:rsidRPr="00622AF2">
        <w:rPr>
          <w:rFonts w:ascii="Arial" w:hAnsi="Arial" w:cs="Arial"/>
        </w:rPr>
        <w:t>4.</w:t>
      </w:r>
      <w:r w:rsidR="0081246B">
        <w:rPr>
          <w:rFonts w:ascii="Arial" w:hAnsi="Arial" w:cs="Arial"/>
        </w:rPr>
        <w:t xml:space="preserve"> </w:t>
      </w:r>
      <w:r w:rsidRPr="00622AF2">
        <w:rPr>
          <w:rFonts w:ascii="Arial" w:hAnsi="Arial" w:cs="Arial"/>
        </w:rPr>
        <w:t>is going to rain</w:t>
      </w:r>
      <w:r w:rsidR="0081246B">
        <w:rPr>
          <w:rFonts w:ascii="Arial" w:hAnsi="Arial" w:cs="Arial"/>
        </w:rPr>
        <w:t xml:space="preserve">      </w:t>
      </w:r>
      <w:r w:rsidRPr="00622AF2">
        <w:rPr>
          <w:rFonts w:ascii="Arial" w:hAnsi="Arial" w:cs="Arial"/>
        </w:rPr>
        <w:t>5.</w:t>
      </w:r>
      <w:r w:rsidR="0081246B">
        <w:rPr>
          <w:rFonts w:ascii="Arial" w:hAnsi="Arial" w:cs="Arial"/>
        </w:rPr>
        <w:t xml:space="preserve"> </w:t>
      </w:r>
      <w:r w:rsidRPr="00622AF2">
        <w:rPr>
          <w:rFonts w:ascii="Arial" w:hAnsi="Arial" w:cs="Arial"/>
        </w:rPr>
        <w:t xml:space="preserve">aren’t </w:t>
      </w:r>
      <w:proofErr w:type="gramStart"/>
      <w:r w:rsidRPr="00622AF2">
        <w:rPr>
          <w:rFonts w:ascii="Arial" w:hAnsi="Arial" w:cs="Arial"/>
        </w:rPr>
        <w:t>going  to</w:t>
      </w:r>
      <w:proofErr w:type="gramEnd"/>
      <w:r w:rsidRPr="00622AF2">
        <w:rPr>
          <w:rFonts w:ascii="Arial" w:hAnsi="Arial" w:cs="Arial"/>
        </w:rPr>
        <w:t xml:space="preserve"> be</w:t>
      </w:r>
      <w:r w:rsidR="0081246B">
        <w:rPr>
          <w:rFonts w:ascii="Arial" w:hAnsi="Arial" w:cs="Arial"/>
        </w:rPr>
        <w:t xml:space="preserve">      </w:t>
      </w:r>
      <w:r w:rsidRPr="00622AF2">
        <w:rPr>
          <w:rFonts w:ascii="Arial" w:hAnsi="Arial" w:cs="Arial"/>
        </w:rPr>
        <w:t>6.</w:t>
      </w:r>
      <w:r w:rsidR="0081246B">
        <w:rPr>
          <w:rFonts w:ascii="Arial" w:hAnsi="Arial" w:cs="Arial"/>
        </w:rPr>
        <w:t xml:space="preserve"> </w:t>
      </w:r>
      <w:r w:rsidRPr="00622AF2">
        <w:rPr>
          <w:rFonts w:ascii="Arial" w:hAnsi="Arial" w:cs="Arial"/>
        </w:rPr>
        <w:t>are going to swim</w:t>
      </w:r>
    </w:p>
    <w:p w:rsidR="00622AF2" w:rsidRPr="00622AF2" w:rsidRDefault="00622AF2" w:rsidP="00622AF2">
      <w:pPr>
        <w:pStyle w:val="HUBtext"/>
        <w:tabs>
          <w:tab w:val="left" w:pos="220"/>
          <w:tab w:val="left" w:pos="500"/>
          <w:tab w:val="left" w:pos="1060"/>
          <w:tab w:val="left" w:pos="1280"/>
          <w:tab w:val="left" w:pos="1620"/>
          <w:tab w:val="left" w:pos="2200"/>
        </w:tabs>
        <w:spacing w:before="0"/>
        <w:ind w:left="-686" w:firstLine="0"/>
        <w:rPr>
          <w:rFonts w:ascii="Arial" w:hAnsi="Arial" w:cs="Arial"/>
        </w:rPr>
      </w:pPr>
    </w:p>
    <w:p w:rsidR="00622AF2" w:rsidRPr="00622AF2" w:rsidRDefault="00622AF2" w:rsidP="00622AF2">
      <w:pPr>
        <w:pStyle w:val="HUBtext"/>
        <w:tabs>
          <w:tab w:val="left" w:pos="220"/>
          <w:tab w:val="left" w:pos="500"/>
          <w:tab w:val="left" w:pos="1060"/>
          <w:tab w:val="left" w:pos="1280"/>
          <w:tab w:val="left" w:pos="1620"/>
          <w:tab w:val="left" w:pos="2200"/>
        </w:tabs>
        <w:spacing w:before="0"/>
        <w:ind w:left="-686" w:firstLine="0"/>
        <w:rPr>
          <w:rFonts w:ascii="Arial" w:hAnsi="Arial" w:cs="Arial"/>
        </w:rPr>
      </w:pPr>
      <w:r w:rsidRPr="00622AF2">
        <w:rPr>
          <w:rFonts w:ascii="Arial" w:hAnsi="Arial" w:cs="Arial"/>
        </w:rPr>
        <w:t xml:space="preserve">B. </w:t>
      </w:r>
    </w:p>
    <w:p w:rsidR="00622AF2" w:rsidRPr="00622AF2" w:rsidRDefault="00622AF2" w:rsidP="00622AF2">
      <w:pPr>
        <w:pStyle w:val="HUBtext"/>
        <w:tabs>
          <w:tab w:val="left" w:pos="220"/>
          <w:tab w:val="left" w:pos="500"/>
          <w:tab w:val="left" w:pos="1060"/>
          <w:tab w:val="left" w:pos="1280"/>
          <w:tab w:val="left" w:pos="1620"/>
          <w:tab w:val="left" w:pos="2200"/>
        </w:tabs>
        <w:spacing w:before="57"/>
        <w:ind w:left="-686" w:firstLine="0"/>
        <w:rPr>
          <w:rFonts w:ascii="Arial" w:hAnsi="Arial" w:cs="Arial"/>
        </w:rPr>
      </w:pPr>
      <w:r w:rsidRPr="00622AF2">
        <w:rPr>
          <w:rFonts w:ascii="Arial" w:hAnsi="Arial" w:cs="Arial"/>
        </w:rPr>
        <w:t>1.</w:t>
      </w:r>
      <w:r w:rsidR="0081246B">
        <w:rPr>
          <w:rFonts w:ascii="Arial" w:hAnsi="Arial" w:cs="Arial"/>
        </w:rPr>
        <w:t xml:space="preserve"> </w:t>
      </w:r>
      <w:r w:rsidRPr="00622AF2">
        <w:rPr>
          <w:rFonts w:ascii="Arial" w:hAnsi="Arial" w:cs="Arial"/>
        </w:rPr>
        <w:t>–</w:t>
      </w:r>
    </w:p>
    <w:p w:rsidR="00622AF2" w:rsidRPr="00622AF2" w:rsidRDefault="00622AF2" w:rsidP="0081246B">
      <w:pPr>
        <w:pStyle w:val="HUBtext"/>
        <w:tabs>
          <w:tab w:val="left" w:pos="220"/>
          <w:tab w:val="left" w:pos="500"/>
          <w:tab w:val="left" w:pos="1060"/>
          <w:tab w:val="left" w:pos="1280"/>
          <w:tab w:val="left" w:pos="1620"/>
          <w:tab w:val="left" w:pos="2200"/>
        </w:tabs>
        <w:spacing w:before="57"/>
        <w:ind w:left="-686" w:firstLine="0"/>
        <w:rPr>
          <w:rFonts w:ascii="Arial" w:hAnsi="Arial" w:cs="Arial"/>
        </w:rPr>
      </w:pPr>
      <w:r w:rsidRPr="00622AF2">
        <w:rPr>
          <w:rFonts w:ascii="Arial" w:hAnsi="Arial" w:cs="Arial"/>
        </w:rPr>
        <w:t>2.</w:t>
      </w:r>
      <w:r w:rsidR="0081246B">
        <w:rPr>
          <w:rFonts w:ascii="Arial" w:hAnsi="Arial" w:cs="Arial"/>
        </w:rPr>
        <w:t xml:space="preserve"> If they visit her tomorrow, she’ll bake </w:t>
      </w:r>
      <w:r w:rsidRPr="00622AF2">
        <w:rPr>
          <w:rFonts w:ascii="Arial" w:hAnsi="Arial" w:cs="Arial"/>
        </w:rPr>
        <w:t>a cake/cook.</w:t>
      </w:r>
      <w:r w:rsidR="0081246B">
        <w:rPr>
          <w:rFonts w:ascii="Arial" w:hAnsi="Arial" w:cs="Arial"/>
        </w:rPr>
        <w:t xml:space="preserve"> </w:t>
      </w:r>
      <w:r w:rsidR="00237AA7">
        <w:rPr>
          <w:rFonts w:ascii="Arial" w:hAnsi="Arial" w:cs="Arial"/>
        </w:rPr>
        <w:br/>
        <w:t xml:space="preserve">    </w:t>
      </w:r>
      <w:r w:rsidR="0081246B">
        <w:rPr>
          <w:rFonts w:ascii="Arial" w:hAnsi="Arial" w:cs="Arial"/>
        </w:rPr>
        <w:t xml:space="preserve">If they don’t visit her, </w:t>
      </w:r>
      <w:r w:rsidRPr="00622AF2">
        <w:rPr>
          <w:rFonts w:ascii="Arial" w:hAnsi="Arial" w:cs="Arial"/>
        </w:rPr>
        <w:t>she’ll watch television.</w:t>
      </w:r>
    </w:p>
    <w:p w:rsidR="00622AF2" w:rsidRPr="00622AF2" w:rsidRDefault="00622AF2" w:rsidP="00622AF2">
      <w:pPr>
        <w:pStyle w:val="HUBtext"/>
        <w:tabs>
          <w:tab w:val="left" w:pos="220"/>
          <w:tab w:val="left" w:pos="500"/>
          <w:tab w:val="left" w:pos="1060"/>
          <w:tab w:val="left" w:pos="1280"/>
          <w:tab w:val="left" w:pos="1620"/>
          <w:tab w:val="left" w:pos="2200"/>
        </w:tabs>
        <w:spacing w:before="57"/>
        <w:ind w:left="-686" w:firstLine="0"/>
        <w:rPr>
          <w:rFonts w:ascii="Arial" w:hAnsi="Arial" w:cs="Arial"/>
        </w:rPr>
      </w:pPr>
      <w:r w:rsidRPr="00622AF2">
        <w:rPr>
          <w:rFonts w:ascii="Arial" w:hAnsi="Arial" w:cs="Arial"/>
        </w:rPr>
        <w:t>3.</w:t>
      </w:r>
      <w:r w:rsidR="00237AA7">
        <w:rPr>
          <w:rFonts w:ascii="Arial" w:hAnsi="Arial" w:cs="Arial"/>
        </w:rPr>
        <w:t xml:space="preserve"> </w:t>
      </w:r>
      <w:r w:rsidRPr="00622AF2">
        <w:rPr>
          <w:rFonts w:ascii="Arial" w:hAnsi="Arial" w:cs="Arial"/>
        </w:rPr>
        <w:t>If they go c</w:t>
      </w:r>
      <w:r w:rsidR="00237AA7">
        <w:rPr>
          <w:rFonts w:ascii="Arial" w:hAnsi="Arial" w:cs="Arial"/>
        </w:rPr>
        <w:t xml:space="preserve">amping, </w:t>
      </w:r>
      <w:r w:rsidRPr="00622AF2">
        <w:rPr>
          <w:rFonts w:ascii="Arial" w:hAnsi="Arial" w:cs="Arial"/>
        </w:rPr>
        <w:t>they’ll go fishing.</w:t>
      </w:r>
    </w:p>
    <w:p w:rsidR="00622AF2" w:rsidRPr="00622AF2" w:rsidRDefault="00237AA7" w:rsidP="00622AF2">
      <w:pPr>
        <w:pStyle w:val="HUBtext"/>
        <w:tabs>
          <w:tab w:val="left" w:pos="220"/>
          <w:tab w:val="left" w:pos="500"/>
          <w:tab w:val="left" w:pos="1060"/>
          <w:tab w:val="left" w:pos="1280"/>
          <w:tab w:val="left" w:pos="1620"/>
          <w:tab w:val="left" w:pos="2200"/>
        </w:tabs>
        <w:spacing w:before="57"/>
        <w:ind w:left="-686" w:firstLine="0"/>
        <w:rPr>
          <w:rFonts w:ascii="Arial" w:hAnsi="Arial" w:cs="Arial"/>
        </w:rPr>
      </w:pPr>
      <w:r>
        <w:rPr>
          <w:rFonts w:ascii="Arial" w:hAnsi="Arial" w:cs="Arial"/>
        </w:rPr>
        <w:t xml:space="preserve">    </w:t>
      </w:r>
      <w:r w:rsidR="00622AF2" w:rsidRPr="00622AF2">
        <w:rPr>
          <w:rFonts w:ascii="Arial" w:hAnsi="Arial" w:cs="Arial"/>
        </w:rPr>
        <w:t>If they don’t go camping, they’ll play basketball.</w:t>
      </w:r>
    </w:p>
    <w:p w:rsidR="00622AF2" w:rsidRDefault="00622AF2" w:rsidP="00622AF2">
      <w:pPr>
        <w:pStyle w:val="HUBtext"/>
        <w:tabs>
          <w:tab w:val="left" w:pos="220"/>
          <w:tab w:val="left" w:pos="500"/>
          <w:tab w:val="left" w:pos="1060"/>
          <w:tab w:val="left" w:pos="1280"/>
          <w:tab w:val="left" w:pos="1620"/>
          <w:tab w:val="left" w:pos="2200"/>
        </w:tabs>
        <w:spacing w:before="0"/>
        <w:ind w:left="-686" w:firstLine="0"/>
        <w:rPr>
          <w:rFonts w:ascii="Arial" w:hAnsi="Arial" w:cs="Arial"/>
        </w:rPr>
      </w:pPr>
    </w:p>
    <w:p w:rsidR="00622AF2" w:rsidRPr="00622AF2" w:rsidRDefault="00622AF2" w:rsidP="00622AF2">
      <w:pPr>
        <w:pStyle w:val="HUBtext"/>
        <w:tabs>
          <w:tab w:val="left" w:pos="220"/>
          <w:tab w:val="left" w:pos="500"/>
          <w:tab w:val="left" w:pos="1060"/>
          <w:tab w:val="left" w:pos="1280"/>
          <w:tab w:val="left" w:pos="1620"/>
          <w:tab w:val="left" w:pos="2200"/>
        </w:tabs>
        <w:spacing w:before="0"/>
        <w:ind w:left="-686" w:firstLine="0"/>
        <w:rPr>
          <w:rFonts w:ascii="Arial" w:hAnsi="Arial" w:cs="Arial"/>
        </w:rPr>
      </w:pPr>
      <w:r w:rsidRPr="00622AF2">
        <w:rPr>
          <w:rFonts w:ascii="Arial" w:hAnsi="Arial" w:cs="Arial"/>
        </w:rPr>
        <w:t>C.</w:t>
      </w:r>
    </w:p>
    <w:p w:rsidR="00622AF2" w:rsidRPr="00622AF2" w:rsidRDefault="00622AF2" w:rsidP="00622AF2">
      <w:pPr>
        <w:pStyle w:val="HUBtext"/>
        <w:tabs>
          <w:tab w:val="left" w:pos="220"/>
          <w:tab w:val="left" w:pos="500"/>
          <w:tab w:val="left" w:pos="1060"/>
          <w:tab w:val="left" w:pos="1280"/>
          <w:tab w:val="left" w:pos="1620"/>
          <w:tab w:val="left" w:pos="2200"/>
        </w:tabs>
        <w:ind w:left="-686" w:firstLine="0"/>
        <w:rPr>
          <w:rFonts w:ascii="Arial" w:hAnsi="Arial" w:cs="Arial"/>
        </w:rPr>
      </w:pPr>
      <w:r w:rsidRPr="00622AF2">
        <w:rPr>
          <w:rFonts w:ascii="Arial" w:hAnsi="Arial" w:cs="Arial"/>
        </w:rPr>
        <w:t>1.</w:t>
      </w:r>
      <w:r w:rsidR="00237AA7">
        <w:rPr>
          <w:rFonts w:ascii="Arial" w:hAnsi="Arial" w:cs="Arial"/>
        </w:rPr>
        <w:t xml:space="preserve"> </w:t>
      </w:r>
      <w:r w:rsidRPr="00622AF2">
        <w:rPr>
          <w:rFonts w:ascii="Arial" w:hAnsi="Arial" w:cs="Arial"/>
        </w:rPr>
        <w:t>–</w:t>
      </w:r>
    </w:p>
    <w:p w:rsidR="00622AF2" w:rsidRPr="00622AF2" w:rsidRDefault="00622AF2" w:rsidP="00622AF2">
      <w:pPr>
        <w:pStyle w:val="HUBtext"/>
        <w:tabs>
          <w:tab w:val="left" w:pos="220"/>
          <w:tab w:val="left" w:pos="500"/>
          <w:tab w:val="left" w:pos="1060"/>
          <w:tab w:val="left" w:pos="1280"/>
          <w:tab w:val="left" w:pos="1620"/>
          <w:tab w:val="left" w:pos="2200"/>
        </w:tabs>
        <w:ind w:left="-686" w:firstLine="0"/>
        <w:rPr>
          <w:rFonts w:ascii="Arial" w:hAnsi="Arial" w:cs="Arial"/>
        </w:rPr>
      </w:pPr>
      <w:r w:rsidRPr="00622AF2">
        <w:rPr>
          <w:rFonts w:ascii="Arial" w:hAnsi="Arial" w:cs="Arial"/>
        </w:rPr>
        <w:t>2.</w:t>
      </w:r>
      <w:r w:rsidR="00237AA7">
        <w:rPr>
          <w:rFonts w:ascii="Arial" w:hAnsi="Arial" w:cs="Arial"/>
        </w:rPr>
        <w:t xml:space="preserve"> </w:t>
      </w:r>
      <w:r w:rsidRPr="00622AF2">
        <w:rPr>
          <w:rFonts w:ascii="Arial" w:hAnsi="Arial" w:cs="Arial"/>
        </w:rPr>
        <w:t>–</w:t>
      </w:r>
    </w:p>
    <w:p w:rsidR="00622AF2" w:rsidRPr="00622AF2" w:rsidRDefault="00622AF2" w:rsidP="00622AF2">
      <w:pPr>
        <w:pStyle w:val="HUBtext"/>
        <w:tabs>
          <w:tab w:val="left" w:pos="220"/>
          <w:tab w:val="left" w:pos="500"/>
          <w:tab w:val="left" w:pos="1060"/>
          <w:tab w:val="left" w:pos="1280"/>
          <w:tab w:val="left" w:pos="1620"/>
          <w:tab w:val="left" w:pos="2200"/>
        </w:tabs>
        <w:ind w:left="-686" w:firstLine="0"/>
        <w:rPr>
          <w:rFonts w:ascii="Arial" w:hAnsi="Arial" w:cs="Arial"/>
        </w:rPr>
      </w:pPr>
      <w:r w:rsidRPr="00622AF2">
        <w:rPr>
          <w:rFonts w:ascii="Arial" w:hAnsi="Arial" w:cs="Arial"/>
        </w:rPr>
        <w:t>3.</w:t>
      </w:r>
      <w:r w:rsidR="00237AA7">
        <w:rPr>
          <w:rFonts w:ascii="Arial" w:hAnsi="Arial" w:cs="Arial"/>
        </w:rPr>
        <w:t xml:space="preserve"> The plane is faster than </w:t>
      </w:r>
      <w:r w:rsidRPr="00622AF2">
        <w:rPr>
          <w:rFonts w:ascii="Arial" w:hAnsi="Arial" w:cs="Arial"/>
        </w:rPr>
        <w:t>the car.</w:t>
      </w:r>
    </w:p>
    <w:p w:rsidR="00622AF2" w:rsidRPr="00622AF2" w:rsidRDefault="00622AF2" w:rsidP="00622AF2">
      <w:pPr>
        <w:pStyle w:val="HUBtext"/>
        <w:tabs>
          <w:tab w:val="left" w:pos="220"/>
          <w:tab w:val="left" w:pos="500"/>
          <w:tab w:val="left" w:pos="1060"/>
          <w:tab w:val="left" w:pos="1280"/>
          <w:tab w:val="left" w:pos="1620"/>
          <w:tab w:val="left" w:pos="2200"/>
        </w:tabs>
        <w:ind w:left="-686" w:firstLine="0"/>
        <w:rPr>
          <w:rFonts w:ascii="Arial" w:hAnsi="Arial" w:cs="Arial"/>
        </w:rPr>
      </w:pPr>
      <w:r w:rsidRPr="00622AF2">
        <w:rPr>
          <w:rFonts w:ascii="Arial" w:hAnsi="Arial" w:cs="Arial"/>
        </w:rPr>
        <w:t>4.</w:t>
      </w:r>
      <w:r w:rsidR="00237AA7">
        <w:rPr>
          <w:rFonts w:ascii="Arial" w:hAnsi="Arial" w:cs="Arial"/>
        </w:rPr>
        <w:t xml:space="preserve"> Ron is the tallest of </w:t>
      </w:r>
      <w:r w:rsidRPr="00622AF2">
        <w:rPr>
          <w:rFonts w:ascii="Arial" w:hAnsi="Arial" w:cs="Arial"/>
        </w:rPr>
        <w:t>them all.</w:t>
      </w:r>
    </w:p>
    <w:p w:rsidR="00622AF2" w:rsidRPr="00622AF2" w:rsidRDefault="00622AF2" w:rsidP="00622AF2">
      <w:pPr>
        <w:pStyle w:val="HUBtext"/>
        <w:tabs>
          <w:tab w:val="left" w:pos="220"/>
          <w:tab w:val="left" w:pos="500"/>
          <w:tab w:val="left" w:pos="1060"/>
          <w:tab w:val="left" w:pos="1280"/>
          <w:tab w:val="left" w:pos="1620"/>
          <w:tab w:val="left" w:pos="2200"/>
        </w:tabs>
        <w:ind w:left="-686" w:firstLine="0"/>
        <w:rPr>
          <w:rFonts w:ascii="Arial" w:hAnsi="Arial" w:cs="Arial"/>
        </w:rPr>
      </w:pPr>
      <w:r w:rsidRPr="00622AF2">
        <w:rPr>
          <w:rFonts w:ascii="Arial" w:hAnsi="Arial" w:cs="Arial"/>
        </w:rPr>
        <w:t>5.</w:t>
      </w:r>
      <w:r w:rsidR="00237AA7">
        <w:rPr>
          <w:rFonts w:ascii="Arial" w:hAnsi="Arial" w:cs="Arial"/>
        </w:rPr>
        <w:t xml:space="preserve"> </w:t>
      </w:r>
      <w:r w:rsidRPr="00622AF2">
        <w:rPr>
          <w:rFonts w:ascii="Arial" w:hAnsi="Arial" w:cs="Arial"/>
        </w:rPr>
        <w:t>Fay is taller than Susan.</w:t>
      </w:r>
    </w:p>
    <w:p w:rsidR="00622AF2" w:rsidRPr="00622AF2" w:rsidRDefault="00622AF2" w:rsidP="00622AF2">
      <w:pPr>
        <w:pStyle w:val="HUBtext"/>
        <w:tabs>
          <w:tab w:val="left" w:pos="220"/>
          <w:tab w:val="left" w:pos="500"/>
          <w:tab w:val="left" w:pos="1060"/>
          <w:tab w:val="left" w:pos="1280"/>
          <w:tab w:val="left" w:pos="1620"/>
          <w:tab w:val="left" w:pos="2200"/>
        </w:tabs>
        <w:ind w:left="-686" w:firstLine="0"/>
        <w:rPr>
          <w:rFonts w:ascii="Arial" w:hAnsi="Arial" w:cs="Arial"/>
        </w:rPr>
      </w:pPr>
      <w:r w:rsidRPr="00622AF2">
        <w:rPr>
          <w:rFonts w:ascii="Arial" w:hAnsi="Arial" w:cs="Arial"/>
        </w:rPr>
        <w:t>6.</w:t>
      </w:r>
      <w:r w:rsidR="00237AA7">
        <w:rPr>
          <w:rFonts w:ascii="Arial" w:hAnsi="Arial" w:cs="Arial"/>
        </w:rPr>
        <w:t xml:space="preserve"> Susan is the shortest of </w:t>
      </w:r>
      <w:r w:rsidRPr="00622AF2">
        <w:rPr>
          <w:rFonts w:ascii="Arial" w:hAnsi="Arial" w:cs="Arial"/>
        </w:rPr>
        <w:t>the three.</w:t>
      </w:r>
    </w:p>
    <w:p w:rsidR="00622AF2" w:rsidRPr="00622AF2" w:rsidRDefault="00622AF2" w:rsidP="00622AF2">
      <w:pPr>
        <w:pStyle w:val="HUBtext"/>
        <w:tabs>
          <w:tab w:val="left" w:pos="220"/>
          <w:tab w:val="left" w:pos="500"/>
          <w:tab w:val="left" w:pos="1060"/>
          <w:tab w:val="left" w:pos="1280"/>
          <w:tab w:val="left" w:pos="1620"/>
          <w:tab w:val="left" w:pos="2200"/>
        </w:tabs>
        <w:ind w:left="-686" w:firstLine="0"/>
        <w:rPr>
          <w:rFonts w:ascii="Arial" w:hAnsi="Arial" w:cs="Arial"/>
        </w:rPr>
      </w:pPr>
      <w:r w:rsidRPr="00622AF2">
        <w:rPr>
          <w:rFonts w:ascii="Arial" w:hAnsi="Arial" w:cs="Arial"/>
        </w:rPr>
        <w:t>7.</w:t>
      </w:r>
      <w:r w:rsidR="00237AA7">
        <w:rPr>
          <w:rFonts w:ascii="Arial" w:hAnsi="Arial" w:cs="Arial"/>
        </w:rPr>
        <w:t xml:space="preserve"> </w:t>
      </w:r>
      <w:r w:rsidRPr="00622AF2">
        <w:rPr>
          <w:rFonts w:ascii="Arial" w:hAnsi="Arial" w:cs="Arial"/>
        </w:rPr>
        <w:t>The ja</w:t>
      </w:r>
      <w:r w:rsidR="00237AA7">
        <w:rPr>
          <w:rFonts w:ascii="Arial" w:hAnsi="Arial" w:cs="Arial"/>
        </w:rPr>
        <w:t xml:space="preserve">cket is more expensive than the </w:t>
      </w:r>
      <w:r w:rsidRPr="00622AF2">
        <w:rPr>
          <w:rFonts w:ascii="Arial" w:hAnsi="Arial" w:cs="Arial"/>
        </w:rPr>
        <w:t>T-shirt.</w:t>
      </w:r>
    </w:p>
    <w:p w:rsidR="00622AF2" w:rsidRPr="00622AF2" w:rsidRDefault="00622AF2" w:rsidP="00622AF2">
      <w:pPr>
        <w:pStyle w:val="HUBtext"/>
        <w:tabs>
          <w:tab w:val="left" w:pos="220"/>
          <w:tab w:val="left" w:pos="500"/>
          <w:tab w:val="left" w:pos="1060"/>
          <w:tab w:val="left" w:pos="1280"/>
          <w:tab w:val="left" w:pos="1620"/>
          <w:tab w:val="left" w:pos="2200"/>
        </w:tabs>
        <w:ind w:left="-686" w:firstLine="0"/>
        <w:rPr>
          <w:rFonts w:ascii="Arial" w:hAnsi="Arial" w:cs="Arial"/>
        </w:rPr>
      </w:pPr>
      <w:r w:rsidRPr="00622AF2">
        <w:rPr>
          <w:rFonts w:ascii="Arial" w:hAnsi="Arial" w:cs="Arial"/>
        </w:rPr>
        <w:t>8.</w:t>
      </w:r>
      <w:r w:rsidR="00237AA7">
        <w:rPr>
          <w:rFonts w:ascii="Arial" w:hAnsi="Arial" w:cs="Arial"/>
        </w:rPr>
        <w:t xml:space="preserve"> The jacket is the most </w:t>
      </w:r>
      <w:r w:rsidRPr="00622AF2">
        <w:rPr>
          <w:rFonts w:ascii="Arial" w:hAnsi="Arial" w:cs="Arial"/>
        </w:rPr>
        <w:t>expensive of the three.</w:t>
      </w:r>
    </w:p>
    <w:p w:rsidR="00622AF2" w:rsidRPr="00622AF2" w:rsidRDefault="00622AF2" w:rsidP="00622AF2">
      <w:pPr>
        <w:pStyle w:val="HUBtext"/>
        <w:tabs>
          <w:tab w:val="left" w:pos="220"/>
          <w:tab w:val="left" w:pos="500"/>
          <w:tab w:val="left" w:pos="1060"/>
          <w:tab w:val="left" w:pos="1280"/>
          <w:tab w:val="left" w:pos="1620"/>
          <w:tab w:val="left" w:pos="2200"/>
        </w:tabs>
        <w:ind w:left="-686" w:firstLine="0"/>
        <w:rPr>
          <w:rFonts w:ascii="Arial" w:hAnsi="Arial" w:cs="Arial"/>
        </w:rPr>
      </w:pPr>
      <w:r w:rsidRPr="00622AF2">
        <w:rPr>
          <w:rFonts w:ascii="Arial" w:hAnsi="Arial" w:cs="Arial"/>
        </w:rPr>
        <w:t>9.</w:t>
      </w:r>
      <w:r w:rsidR="00237AA7">
        <w:rPr>
          <w:rFonts w:ascii="Arial" w:hAnsi="Arial" w:cs="Arial"/>
        </w:rPr>
        <w:t xml:space="preserve"> The gloves are cheaper </w:t>
      </w:r>
      <w:r w:rsidRPr="00622AF2">
        <w:rPr>
          <w:rFonts w:ascii="Arial" w:hAnsi="Arial" w:cs="Arial"/>
        </w:rPr>
        <w:t xml:space="preserve">than the T-shirt. </w:t>
      </w:r>
    </w:p>
    <w:p w:rsidR="00622AF2" w:rsidRPr="00622AF2" w:rsidRDefault="00622AF2" w:rsidP="00622AF2">
      <w:pPr>
        <w:pStyle w:val="HUBtext"/>
        <w:tabs>
          <w:tab w:val="left" w:pos="220"/>
          <w:tab w:val="left" w:pos="500"/>
          <w:tab w:val="left" w:pos="1060"/>
          <w:tab w:val="left" w:pos="1280"/>
          <w:tab w:val="left" w:pos="1620"/>
          <w:tab w:val="left" w:pos="2200"/>
        </w:tabs>
        <w:spacing w:before="0"/>
        <w:ind w:left="-686" w:firstLine="0"/>
        <w:rPr>
          <w:rFonts w:ascii="Arial" w:hAnsi="Arial" w:cs="Arial"/>
        </w:rPr>
      </w:pPr>
    </w:p>
    <w:p w:rsidR="00622AF2" w:rsidRPr="00622AF2" w:rsidRDefault="00622AF2" w:rsidP="00622AF2">
      <w:pPr>
        <w:pStyle w:val="HUBtext"/>
        <w:tabs>
          <w:tab w:val="left" w:pos="220"/>
          <w:tab w:val="left" w:pos="500"/>
          <w:tab w:val="left" w:pos="1060"/>
          <w:tab w:val="left" w:pos="1280"/>
          <w:tab w:val="left" w:pos="1620"/>
          <w:tab w:val="left" w:pos="2200"/>
        </w:tabs>
        <w:spacing w:before="0"/>
        <w:ind w:left="-686" w:firstLine="0"/>
        <w:rPr>
          <w:rFonts w:ascii="Arial" w:hAnsi="Arial" w:cs="Arial"/>
        </w:rPr>
      </w:pPr>
      <w:r w:rsidRPr="00622AF2">
        <w:rPr>
          <w:rFonts w:ascii="Arial" w:hAnsi="Arial" w:cs="Arial"/>
        </w:rPr>
        <w:t>D.</w:t>
      </w:r>
    </w:p>
    <w:p w:rsidR="00622AF2" w:rsidRPr="00622AF2" w:rsidRDefault="00622AF2" w:rsidP="00237AA7">
      <w:pPr>
        <w:pStyle w:val="HUBtext"/>
        <w:tabs>
          <w:tab w:val="left" w:pos="220"/>
          <w:tab w:val="left" w:pos="500"/>
          <w:tab w:val="left" w:pos="1060"/>
          <w:tab w:val="left" w:pos="1280"/>
          <w:tab w:val="left" w:pos="1620"/>
          <w:tab w:val="left" w:pos="2200"/>
        </w:tabs>
        <w:spacing w:before="57"/>
        <w:ind w:left="-686" w:firstLine="0"/>
        <w:rPr>
          <w:rFonts w:ascii="Arial" w:hAnsi="Arial" w:cs="Arial"/>
        </w:rPr>
      </w:pPr>
      <w:r w:rsidRPr="00622AF2">
        <w:rPr>
          <w:rFonts w:ascii="Arial" w:hAnsi="Arial" w:cs="Arial"/>
        </w:rPr>
        <w:t>1.</w:t>
      </w:r>
      <w:r w:rsidR="00237AA7">
        <w:rPr>
          <w:rFonts w:ascii="Arial" w:hAnsi="Arial" w:cs="Arial"/>
        </w:rPr>
        <w:t xml:space="preserve"> </w:t>
      </w:r>
      <w:r w:rsidRPr="00622AF2">
        <w:rPr>
          <w:rFonts w:ascii="Arial" w:hAnsi="Arial" w:cs="Arial"/>
        </w:rPr>
        <w:t>who</w:t>
      </w:r>
      <w:r w:rsidR="00237AA7">
        <w:rPr>
          <w:rFonts w:ascii="Arial" w:hAnsi="Arial" w:cs="Arial"/>
        </w:rPr>
        <w:t xml:space="preserve">      </w:t>
      </w:r>
      <w:r w:rsidR="00237AA7" w:rsidRPr="00622AF2">
        <w:rPr>
          <w:rFonts w:ascii="Arial" w:hAnsi="Arial" w:cs="Arial"/>
        </w:rPr>
        <w:t>2.</w:t>
      </w:r>
      <w:r w:rsidR="00237AA7">
        <w:rPr>
          <w:rFonts w:ascii="Arial" w:hAnsi="Arial" w:cs="Arial"/>
        </w:rPr>
        <w:t xml:space="preserve"> </w:t>
      </w:r>
      <w:r w:rsidR="00237AA7" w:rsidRPr="00622AF2">
        <w:rPr>
          <w:rFonts w:ascii="Arial" w:hAnsi="Arial" w:cs="Arial"/>
        </w:rPr>
        <w:t>which</w:t>
      </w:r>
      <w:r w:rsidR="00237AA7">
        <w:rPr>
          <w:rFonts w:ascii="Arial" w:hAnsi="Arial" w:cs="Arial"/>
        </w:rPr>
        <w:t xml:space="preserve">      </w:t>
      </w:r>
      <w:r w:rsidR="00237AA7" w:rsidRPr="00622AF2">
        <w:rPr>
          <w:rFonts w:ascii="Arial" w:hAnsi="Arial" w:cs="Arial"/>
        </w:rPr>
        <w:t>3.</w:t>
      </w:r>
      <w:r w:rsidR="00237AA7">
        <w:rPr>
          <w:rFonts w:ascii="Arial" w:hAnsi="Arial" w:cs="Arial"/>
        </w:rPr>
        <w:t xml:space="preserve"> </w:t>
      </w:r>
      <w:r w:rsidR="00237AA7" w:rsidRPr="00622AF2">
        <w:rPr>
          <w:rFonts w:ascii="Arial" w:hAnsi="Arial" w:cs="Arial"/>
        </w:rPr>
        <w:t>who</w:t>
      </w:r>
      <w:r w:rsidR="00237AA7">
        <w:rPr>
          <w:rFonts w:ascii="Arial" w:hAnsi="Arial" w:cs="Arial"/>
        </w:rPr>
        <w:t xml:space="preserve">      </w:t>
      </w:r>
      <w:r w:rsidRPr="00622AF2">
        <w:rPr>
          <w:rFonts w:ascii="Arial" w:hAnsi="Arial" w:cs="Arial"/>
        </w:rPr>
        <w:t>4.</w:t>
      </w:r>
      <w:r w:rsidRPr="00622AF2">
        <w:rPr>
          <w:rFonts w:ascii="Arial" w:hAnsi="Arial" w:cs="Arial"/>
        </w:rPr>
        <w:tab/>
        <w:t>who</w:t>
      </w:r>
      <w:r w:rsidR="00237AA7">
        <w:rPr>
          <w:rFonts w:ascii="Arial" w:hAnsi="Arial" w:cs="Arial"/>
        </w:rPr>
        <w:t xml:space="preserve">      </w:t>
      </w:r>
      <w:r w:rsidRPr="00622AF2">
        <w:rPr>
          <w:rFonts w:ascii="Arial" w:hAnsi="Arial" w:cs="Arial"/>
        </w:rPr>
        <w:t>5.</w:t>
      </w:r>
      <w:r w:rsidRPr="00622AF2">
        <w:rPr>
          <w:rFonts w:ascii="Arial" w:hAnsi="Arial" w:cs="Arial"/>
        </w:rPr>
        <w:tab/>
        <w:t>which</w:t>
      </w:r>
    </w:p>
    <w:p w:rsidR="00622AF2" w:rsidRPr="00622AF2" w:rsidRDefault="00622AF2" w:rsidP="00622AF2">
      <w:pPr>
        <w:pStyle w:val="HUBtext"/>
        <w:tabs>
          <w:tab w:val="left" w:pos="220"/>
          <w:tab w:val="left" w:pos="500"/>
          <w:tab w:val="left" w:pos="1060"/>
          <w:tab w:val="left" w:pos="1280"/>
          <w:tab w:val="left" w:pos="1620"/>
          <w:tab w:val="left" w:pos="2200"/>
        </w:tabs>
        <w:spacing w:before="0"/>
        <w:ind w:left="-686" w:firstLine="0"/>
        <w:rPr>
          <w:rFonts w:ascii="Arial" w:hAnsi="Arial" w:cs="Arial"/>
        </w:rPr>
      </w:pPr>
    </w:p>
    <w:p w:rsidR="00622AF2" w:rsidRPr="00622AF2" w:rsidRDefault="00622AF2" w:rsidP="00622AF2">
      <w:pPr>
        <w:pStyle w:val="HUBtext"/>
        <w:tabs>
          <w:tab w:val="left" w:pos="220"/>
          <w:tab w:val="left" w:pos="500"/>
          <w:tab w:val="left" w:pos="1060"/>
          <w:tab w:val="left" w:pos="1280"/>
          <w:tab w:val="left" w:pos="1620"/>
          <w:tab w:val="left" w:pos="2200"/>
        </w:tabs>
        <w:spacing w:before="0"/>
        <w:ind w:left="-686" w:firstLine="0"/>
        <w:rPr>
          <w:rFonts w:ascii="Arial" w:hAnsi="Arial" w:cs="Arial"/>
        </w:rPr>
      </w:pPr>
      <w:r w:rsidRPr="00622AF2">
        <w:rPr>
          <w:rFonts w:ascii="Arial" w:hAnsi="Arial" w:cs="Arial"/>
        </w:rPr>
        <w:t xml:space="preserve">E. </w:t>
      </w:r>
    </w:p>
    <w:p w:rsidR="00622AF2" w:rsidRPr="00622AF2" w:rsidRDefault="00622AF2" w:rsidP="00622AF2">
      <w:pPr>
        <w:pStyle w:val="HUBtext"/>
        <w:tabs>
          <w:tab w:val="left" w:pos="220"/>
          <w:tab w:val="left" w:pos="500"/>
          <w:tab w:val="left" w:pos="1060"/>
          <w:tab w:val="left" w:pos="1280"/>
          <w:tab w:val="left" w:pos="1620"/>
          <w:tab w:val="left" w:pos="2200"/>
        </w:tabs>
        <w:spacing w:before="57"/>
        <w:ind w:left="-686" w:firstLine="0"/>
        <w:rPr>
          <w:rFonts w:ascii="Arial" w:hAnsi="Arial" w:cs="Arial"/>
        </w:rPr>
      </w:pPr>
      <w:r w:rsidRPr="00622AF2">
        <w:rPr>
          <w:rFonts w:ascii="Arial" w:hAnsi="Arial" w:cs="Arial"/>
        </w:rPr>
        <w:t>1.</w:t>
      </w:r>
      <w:r w:rsidR="00ED07C7">
        <w:rPr>
          <w:rFonts w:ascii="Arial" w:hAnsi="Arial" w:cs="Arial"/>
        </w:rPr>
        <w:t xml:space="preserve"> </w:t>
      </w:r>
      <w:r w:rsidRPr="00622AF2">
        <w:rPr>
          <w:rFonts w:ascii="Arial" w:hAnsi="Arial" w:cs="Arial"/>
        </w:rPr>
        <w:t>None</w:t>
      </w:r>
      <w:r w:rsidR="00ED07C7">
        <w:rPr>
          <w:rFonts w:ascii="Arial" w:hAnsi="Arial" w:cs="Arial"/>
        </w:rPr>
        <w:t xml:space="preserve">     </w:t>
      </w:r>
      <w:r w:rsidR="00ED07C7" w:rsidRPr="00622AF2">
        <w:rPr>
          <w:rFonts w:ascii="Arial" w:hAnsi="Arial" w:cs="Arial"/>
        </w:rPr>
        <w:t>2.</w:t>
      </w:r>
      <w:r w:rsidR="00ED07C7">
        <w:rPr>
          <w:rFonts w:ascii="Arial" w:hAnsi="Arial" w:cs="Arial"/>
        </w:rPr>
        <w:t xml:space="preserve"> </w:t>
      </w:r>
      <w:r w:rsidR="00ED07C7" w:rsidRPr="00622AF2">
        <w:rPr>
          <w:rFonts w:ascii="Arial" w:hAnsi="Arial" w:cs="Arial"/>
        </w:rPr>
        <w:t>All</w:t>
      </w:r>
      <w:r w:rsidR="00ED07C7">
        <w:rPr>
          <w:rFonts w:ascii="Arial" w:hAnsi="Arial" w:cs="Arial"/>
        </w:rPr>
        <w:t xml:space="preserve">     </w:t>
      </w:r>
      <w:r w:rsidR="00ED07C7" w:rsidRPr="00622AF2">
        <w:rPr>
          <w:rFonts w:ascii="Arial" w:hAnsi="Arial" w:cs="Arial"/>
        </w:rPr>
        <w:t>3.</w:t>
      </w:r>
      <w:r w:rsidR="00ED07C7">
        <w:rPr>
          <w:rFonts w:ascii="Arial" w:hAnsi="Arial" w:cs="Arial"/>
        </w:rPr>
        <w:t xml:space="preserve"> </w:t>
      </w:r>
      <w:r w:rsidR="00ED07C7" w:rsidRPr="00622AF2">
        <w:rPr>
          <w:rFonts w:ascii="Arial" w:hAnsi="Arial" w:cs="Arial"/>
        </w:rPr>
        <w:t>Both</w:t>
      </w:r>
      <w:r w:rsidR="00ED07C7">
        <w:rPr>
          <w:rFonts w:ascii="Arial" w:hAnsi="Arial" w:cs="Arial"/>
        </w:rPr>
        <w:t xml:space="preserve">     </w:t>
      </w:r>
      <w:r w:rsidRPr="00622AF2">
        <w:rPr>
          <w:rFonts w:ascii="Arial" w:hAnsi="Arial" w:cs="Arial"/>
        </w:rPr>
        <w:t>4.</w:t>
      </w:r>
      <w:r w:rsidR="00ED07C7">
        <w:rPr>
          <w:rFonts w:ascii="Arial" w:hAnsi="Arial" w:cs="Arial"/>
        </w:rPr>
        <w:t xml:space="preserve"> </w:t>
      </w:r>
      <w:r w:rsidRPr="00622AF2">
        <w:rPr>
          <w:rFonts w:ascii="Arial" w:hAnsi="Arial" w:cs="Arial"/>
        </w:rPr>
        <w:t>Neither</w:t>
      </w:r>
      <w:r w:rsidR="00ED07C7">
        <w:rPr>
          <w:rFonts w:ascii="Arial" w:hAnsi="Arial" w:cs="Arial"/>
        </w:rPr>
        <w:t xml:space="preserve">     </w:t>
      </w:r>
      <w:r w:rsidRPr="00622AF2">
        <w:rPr>
          <w:rFonts w:ascii="Arial" w:hAnsi="Arial" w:cs="Arial"/>
        </w:rPr>
        <w:t>5.</w:t>
      </w:r>
      <w:r w:rsidR="00ED07C7">
        <w:rPr>
          <w:rFonts w:ascii="Arial" w:hAnsi="Arial" w:cs="Arial"/>
        </w:rPr>
        <w:t xml:space="preserve"> </w:t>
      </w:r>
      <w:r w:rsidRPr="00622AF2">
        <w:rPr>
          <w:rFonts w:ascii="Arial" w:hAnsi="Arial" w:cs="Arial"/>
        </w:rPr>
        <w:t>None</w:t>
      </w:r>
    </w:p>
    <w:p w:rsidR="00622AF2" w:rsidRPr="00622AF2" w:rsidRDefault="00622AF2" w:rsidP="00622AF2">
      <w:pPr>
        <w:pStyle w:val="HUBtext"/>
        <w:tabs>
          <w:tab w:val="left" w:pos="220"/>
          <w:tab w:val="left" w:pos="500"/>
          <w:tab w:val="left" w:pos="1060"/>
          <w:tab w:val="left" w:pos="1280"/>
          <w:tab w:val="left" w:pos="1620"/>
          <w:tab w:val="left" w:pos="2200"/>
        </w:tabs>
        <w:spacing w:before="57"/>
        <w:ind w:left="-686" w:firstLine="0"/>
        <w:rPr>
          <w:rFonts w:ascii="Arial" w:hAnsi="Arial" w:cs="Arial"/>
        </w:rPr>
      </w:pPr>
    </w:p>
    <w:p w:rsidR="00622AF2" w:rsidRPr="00622AF2" w:rsidRDefault="00622AF2" w:rsidP="00622AF2">
      <w:pPr>
        <w:pStyle w:val="HUBtext"/>
        <w:tabs>
          <w:tab w:val="left" w:pos="220"/>
          <w:tab w:val="left" w:pos="500"/>
          <w:tab w:val="left" w:pos="1060"/>
          <w:tab w:val="left" w:pos="1280"/>
          <w:tab w:val="left" w:pos="1620"/>
          <w:tab w:val="left" w:pos="2200"/>
        </w:tabs>
        <w:spacing w:before="0"/>
        <w:ind w:left="-686" w:firstLine="0"/>
        <w:rPr>
          <w:rFonts w:ascii="Arial" w:hAnsi="Arial" w:cs="Arial"/>
        </w:rPr>
      </w:pPr>
      <w:r w:rsidRPr="00622AF2">
        <w:rPr>
          <w:rFonts w:ascii="Arial" w:hAnsi="Arial" w:cs="Arial"/>
        </w:rPr>
        <w:t xml:space="preserve">F. </w:t>
      </w:r>
    </w:p>
    <w:p w:rsidR="00622AF2" w:rsidRPr="00622AF2" w:rsidRDefault="00622AF2" w:rsidP="00622AF2">
      <w:pPr>
        <w:pStyle w:val="HUBtext"/>
        <w:tabs>
          <w:tab w:val="left" w:pos="220"/>
          <w:tab w:val="left" w:pos="500"/>
          <w:tab w:val="left" w:pos="1140"/>
          <w:tab w:val="left" w:pos="1380"/>
          <w:tab w:val="left" w:pos="1620"/>
          <w:tab w:val="left" w:pos="2200"/>
        </w:tabs>
        <w:spacing w:before="57"/>
        <w:ind w:left="-686" w:firstLine="0"/>
        <w:rPr>
          <w:rFonts w:ascii="Arial" w:hAnsi="Arial" w:cs="Arial"/>
        </w:rPr>
      </w:pPr>
      <w:r w:rsidRPr="00622AF2">
        <w:rPr>
          <w:rFonts w:ascii="Arial" w:hAnsi="Arial" w:cs="Arial"/>
        </w:rPr>
        <w:t>1.</w:t>
      </w:r>
      <w:r w:rsidR="00ED07C7">
        <w:rPr>
          <w:rFonts w:ascii="Arial" w:hAnsi="Arial" w:cs="Arial"/>
        </w:rPr>
        <w:t xml:space="preserve"> </w:t>
      </w:r>
      <w:r w:rsidRPr="00622AF2">
        <w:rPr>
          <w:rFonts w:ascii="Arial" w:hAnsi="Arial" w:cs="Arial"/>
        </w:rPr>
        <w:t>isn’t it</w:t>
      </w:r>
      <w:r w:rsidR="00ED07C7">
        <w:rPr>
          <w:rFonts w:ascii="Arial" w:hAnsi="Arial" w:cs="Arial"/>
        </w:rPr>
        <w:t xml:space="preserve">     </w:t>
      </w:r>
      <w:r w:rsidR="00542F68" w:rsidRPr="00622AF2">
        <w:rPr>
          <w:rFonts w:ascii="Arial" w:hAnsi="Arial" w:cs="Arial"/>
        </w:rPr>
        <w:t>2.</w:t>
      </w:r>
      <w:r w:rsidR="00542F68">
        <w:rPr>
          <w:rFonts w:ascii="Arial" w:hAnsi="Arial" w:cs="Arial"/>
        </w:rPr>
        <w:t xml:space="preserve"> </w:t>
      </w:r>
      <w:r w:rsidR="00542F68" w:rsidRPr="00622AF2">
        <w:rPr>
          <w:rFonts w:ascii="Arial" w:hAnsi="Arial" w:cs="Arial"/>
        </w:rPr>
        <w:t>wasn’t he</w:t>
      </w:r>
      <w:r w:rsidR="00542F68">
        <w:rPr>
          <w:rFonts w:ascii="Arial" w:hAnsi="Arial" w:cs="Arial"/>
        </w:rPr>
        <w:t xml:space="preserve">     </w:t>
      </w:r>
      <w:r w:rsidR="00542F68" w:rsidRPr="00622AF2">
        <w:rPr>
          <w:rFonts w:ascii="Arial" w:hAnsi="Arial" w:cs="Arial"/>
        </w:rPr>
        <w:t>3.</w:t>
      </w:r>
      <w:r w:rsidR="00542F68">
        <w:rPr>
          <w:rFonts w:ascii="Arial" w:hAnsi="Arial" w:cs="Arial"/>
        </w:rPr>
        <w:t xml:space="preserve"> </w:t>
      </w:r>
      <w:r w:rsidR="00542F68" w:rsidRPr="00622AF2">
        <w:rPr>
          <w:rFonts w:ascii="Arial" w:hAnsi="Arial" w:cs="Arial"/>
        </w:rPr>
        <w:t>can she</w:t>
      </w:r>
      <w:r w:rsidR="00542F68">
        <w:rPr>
          <w:rFonts w:ascii="Arial" w:hAnsi="Arial" w:cs="Arial"/>
        </w:rPr>
        <w:t xml:space="preserve">     </w:t>
      </w:r>
      <w:r w:rsidRPr="00622AF2">
        <w:rPr>
          <w:rFonts w:ascii="Arial" w:hAnsi="Arial" w:cs="Arial"/>
        </w:rPr>
        <w:t>4.</w:t>
      </w:r>
      <w:r w:rsidR="00ED07C7">
        <w:rPr>
          <w:rFonts w:ascii="Arial" w:hAnsi="Arial" w:cs="Arial"/>
        </w:rPr>
        <w:t xml:space="preserve"> </w:t>
      </w:r>
      <w:r w:rsidRPr="00622AF2">
        <w:rPr>
          <w:rFonts w:ascii="Arial" w:hAnsi="Arial" w:cs="Arial"/>
        </w:rPr>
        <w:t>have you</w:t>
      </w:r>
      <w:r w:rsidR="00542F68">
        <w:rPr>
          <w:rFonts w:ascii="Arial" w:hAnsi="Arial" w:cs="Arial"/>
        </w:rPr>
        <w:t xml:space="preserve">     </w:t>
      </w:r>
      <w:r w:rsidRPr="00622AF2">
        <w:rPr>
          <w:rFonts w:ascii="Arial" w:hAnsi="Arial" w:cs="Arial"/>
        </w:rPr>
        <w:t>5.</w:t>
      </w:r>
      <w:r w:rsidR="00542F68">
        <w:rPr>
          <w:rFonts w:ascii="Arial" w:hAnsi="Arial" w:cs="Arial"/>
        </w:rPr>
        <w:t xml:space="preserve"> </w:t>
      </w:r>
      <w:r w:rsidRPr="00622AF2">
        <w:rPr>
          <w:rFonts w:ascii="Arial" w:hAnsi="Arial" w:cs="Arial"/>
        </w:rPr>
        <w:t>didn’t he</w:t>
      </w:r>
    </w:p>
    <w:p w:rsidR="00622AF2" w:rsidRPr="00622AF2" w:rsidRDefault="00622AF2" w:rsidP="00622AF2">
      <w:pPr>
        <w:pStyle w:val="HUBtext"/>
        <w:tabs>
          <w:tab w:val="left" w:pos="220"/>
          <w:tab w:val="left" w:pos="500"/>
          <w:tab w:val="left" w:pos="1140"/>
          <w:tab w:val="left" w:pos="1380"/>
          <w:tab w:val="left" w:pos="1620"/>
          <w:tab w:val="left" w:pos="2200"/>
        </w:tabs>
        <w:spacing w:before="57"/>
        <w:ind w:left="-686" w:firstLine="0"/>
        <w:rPr>
          <w:rFonts w:ascii="Arial" w:hAnsi="Arial" w:cs="Arial"/>
        </w:rPr>
      </w:pPr>
    </w:p>
    <w:p w:rsidR="00622AF2" w:rsidRPr="00622AF2" w:rsidRDefault="00622AF2" w:rsidP="00622AF2">
      <w:pPr>
        <w:pStyle w:val="HUBtext"/>
        <w:tabs>
          <w:tab w:val="left" w:pos="220"/>
          <w:tab w:val="left" w:pos="500"/>
          <w:tab w:val="left" w:pos="1060"/>
          <w:tab w:val="left" w:pos="1280"/>
          <w:tab w:val="left" w:pos="1620"/>
          <w:tab w:val="left" w:pos="2200"/>
        </w:tabs>
        <w:spacing w:before="57"/>
        <w:ind w:left="-686" w:firstLine="0"/>
        <w:rPr>
          <w:rFonts w:ascii="Arial" w:hAnsi="Arial" w:cs="Arial"/>
        </w:rPr>
      </w:pPr>
      <w:r w:rsidRPr="00622AF2">
        <w:rPr>
          <w:rFonts w:ascii="Arial" w:hAnsi="Arial" w:cs="Arial"/>
        </w:rPr>
        <w:t>G.</w:t>
      </w:r>
    </w:p>
    <w:p w:rsidR="00BE31F8" w:rsidRPr="00622AF2" w:rsidRDefault="00622AF2" w:rsidP="00542F68">
      <w:pPr>
        <w:pStyle w:val="HUBtext"/>
        <w:tabs>
          <w:tab w:val="left" w:pos="220"/>
          <w:tab w:val="left" w:pos="500"/>
          <w:tab w:val="left" w:pos="1060"/>
          <w:tab w:val="left" w:pos="1280"/>
          <w:tab w:val="left" w:pos="1620"/>
          <w:tab w:val="left" w:pos="2200"/>
        </w:tabs>
        <w:spacing w:before="57"/>
        <w:ind w:left="-686" w:firstLine="0"/>
        <w:rPr>
          <w:rFonts w:ascii="Arial" w:hAnsi="Arial" w:cs="Arial"/>
        </w:rPr>
      </w:pPr>
      <w:r w:rsidRPr="00622AF2">
        <w:rPr>
          <w:rFonts w:ascii="Arial" w:hAnsi="Arial" w:cs="Arial"/>
        </w:rPr>
        <w:t>1.</w:t>
      </w:r>
      <w:r w:rsidR="00542F68">
        <w:rPr>
          <w:rFonts w:ascii="Arial" w:hAnsi="Arial" w:cs="Arial"/>
        </w:rPr>
        <w:t xml:space="preserve"> </w:t>
      </w:r>
      <w:r w:rsidRPr="00622AF2">
        <w:rPr>
          <w:rFonts w:ascii="Arial" w:hAnsi="Arial" w:cs="Arial"/>
        </w:rPr>
        <w:t>reading, playing</w:t>
      </w:r>
      <w:r w:rsidR="00542F68">
        <w:rPr>
          <w:rFonts w:ascii="Arial" w:hAnsi="Arial" w:cs="Arial"/>
        </w:rPr>
        <w:t xml:space="preserve">     </w:t>
      </w:r>
      <w:r w:rsidRPr="00622AF2">
        <w:rPr>
          <w:rFonts w:ascii="Arial" w:hAnsi="Arial" w:cs="Arial"/>
        </w:rPr>
        <w:t>2.</w:t>
      </w:r>
      <w:r w:rsidR="00542F68">
        <w:rPr>
          <w:rFonts w:ascii="Arial" w:hAnsi="Arial" w:cs="Arial"/>
        </w:rPr>
        <w:t xml:space="preserve"> </w:t>
      </w:r>
      <w:r w:rsidRPr="00622AF2">
        <w:rPr>
          <w:rFonts w:ascii="Arial" w:hAnsi="Arial" w:cs="Arial"/>
        </w:rPr>
        <w:t>to go</w:t>
      </w:r>
      <w:r w:rsidR="00542F68">
        <w:rPr>
          <w:rFonts w:ascii="Arial" w:hAnsi="Arial" w:cs="Arial"/>
        </w:rPr>
        <w:t xml:space="preserve">     </w:t>
      </w:r>
      <w:r w:rsidRPr="00622AF2">
        <w:rPr>
          <w:rFonts w:ascii="Arial" w:hAnsi="Arial" w:cs="Arial"/>
        </w:rPr>
        <w:t>3.</w:t>
      </w:r>
      <w:r w:rsidR="00542F68">
        <w:rPr>
          <w:rFonts w:ascii="Arial" w:hAnsi="Arial" w:cs="Arial"/>
        </w:rPr>
        <w:t xml:space="preserve"> </w:t>
      </w:r>
      <w:r w:rsidRPr="00622AF2">
        <w:rPr>
          <w:rFonts w:ascii="Arial" w:hAnsi="Arial" w:cs="Arial"/>
        </w:rPr>
        <w:t>camping, rain</w:t>
      </w:r>
      <w:r w:rsidR="00542F68">
        <w:rPr>
          <w:rFonts w:ascii="Arial" w:hAnsi="Arial" w:cs="Arial"/>
        </w:rPr>
        <w:t xml:space="preserve">     </w:t>
      </w:r>
      <w:r w:rsidRPr="00622AF2">
        <w:rPr>
          <w:rFonts w:ascii="Arial" w:hAnsi="Arial" w:cs="Arial"/>
        </w:rPr>
        <w:t>4.</w:t>
      </w:r>
      <w:r w:rsidR="00542F68">
        <w:rPr>
          <w:rFonts w:ascii="Arial" w:hAnsi="Arial" w:cs="Arial"/>
        </w:rPr>
        <w:t xml:space="preserve"> </w:t>
      </w:r>
      <w:r w:rsidRPr="00622AF2">
        <w:rPr>
          <w:rFonts w:ascii="Arial" w:hAnsi="Arial" w:cs="Arial"/>
        </w:rPr>
        <w:t>ironing, help</w:t>
      </w:r>
      <w:r w:rsidR="00542F68">
        <w:rPr>
          <w:rFonts w:ascii="Arial" w:hAnsi="Arial" w:cs="Arial"/>
        </w:rPr>
        <w:t xml:space="preserve">     </w:t>
      </w:r>
      <w:r w:rsidRPr="00622AF2">
        <w:rPr>
          <w:rFonts w:ascii="Arial" w:hAnsi="Arial" w:cs="Arial"/>
        </w:rPr>
        <w:t>5.</w:t>
      </w:r>
      <w:r w:rsidR="00542F68">
        <w:rPr>
          <w:rFonts w:ascii="Arial" w:hAnsi="Arial" w:cs="Arial"/>
        </w:rPr>
        <w:t xml:space="preserve"> </w:t>
      </w:r>
      <w:r w:rsidRPr="00622AF2">
        <w:rPr>
          <w:rFonts w:ascii="Arial" w:hAnsi="Arial" w:cs="Arial"/>
        </w:rPr>
        <w:t>to buy, to buy</w:t>
      </w:r>
    </w:p>
    <w:p w:rsidR="00BE31F8" w:rsidRPr="00622AF2" w:rsidRDefault="00BE31F8" w:rsidP="00622AF2">
      <w:pPr>
        <w:pStyle w:val="HUBtext"/>
        <w:tabs>
          <w:tab w:val="left" w:pos="220"/>
          <w:tab w:val="left" w:pos="720"/>
          <w:tab w:val="left" w:pos="1540"/>
          <w:tab w:val="left" w:pos="1620"/>
          <w:tab w:val="left" w:pos="2200"/>
        </w:tabs>
        <w:spacing w:before="28"/>
        <w:ind w:left="-686" w:firstLine="0"/>
        <w:rPr>
          <w:rFonts w:ascii="Arial" w:hAnsi="Arial" w:cs="Arial"/>
          <w:u w:val="thick"/>
        </w:rPr>
      </w:pPr>
    </w:p>
    <w:p w:rsidR="00BE31F8" w:rsidRPr="00622AF2" w:rsidRDefault="00BE31F8" w:rsidP="00622AF2">
      <w:pPr>
        <w:pStyle w:val="HUBtext"/>
        <w:tabs>
          <w:tab w:val="left" w:pos="220"/>
          <w:tab w:val="left" w:pos="720"/>
          <w:tab w:val="left" w:pos="1540"/>
          <w:tab w:val="left" w:pos="1620"/>
          <w:tab w:val="left" w:pos="2200"/>
        </w:tabs>
        <w:spacing w:before="28"/>
        <w:ind w:left="-686" w:firstLine="0"/>
        <w:rPr>
          <w:rFonts w:ascii="Arial" w:hAnsi="Arial" w:cs="Arial"/>
        </w:rPr>
      </w:pPr>
      <w:r w:rsidRPr="00622AF2">
        <w:rPr>
          <w:rFonts w:ascii="Arial" w:hAnsi="Arial" w:cs="Arial"/>
          <w:b/>
          <w:bCs/>
          <w:caps/>
          <w:spacing w:val="6"/>
        </w:rPr>
        <w:t>COMMUNICATION</w:t>
      </w:r>
    </w:p>
    <w:p w:rsidR="00BE31F8" w:rsidRPr="00622AF2" w:rsidRDefault="00622AF2" w:rsidP="00542F68">
      <w:pPr>
        <w:pStyle w:val="HUBtext"/>
        <w:tabs>
          <w:tab w:val="left" w:pos="220"/>
          <w:tab w:val="left" w:pos="500"/>
          <w:tab w:val="left" w:pos="1060"/>
          <w:tab w:val="left" w:pos="1280"/>
          <w:tab w:val="left" w:pos="1620"/>
          <w:tab w:val="left" w:pos="2200"/>
        </w:tabs>
        <w:spacing w:before="57"/>
        <w:ind w:left="-686" w:firstLine="0"/>
        <w:rPr>
          <w:rFonts w:ascii="Arial" w:hAnsi="Arial" w:cs="Arial"/>
        </w:rPr>
      </w:pPr>
      <w:r w:rsidRPr="00622AF2">
        <w:rPr>
          <w:rFonts w:ascii="Arial" w:hAnsi="Arial" w:cs="Arial"/>
        </w:rPr>
        <w:t>1. c</w:t>
      </w:r>
      <w:r w:rsidR="00542F68">
        <w:rPr>
          <w:rFonts w:ascii="Arial" w:hAnsi="Arial" w:cs="Arial"/>
        </w:rPr>
        <w:t xml:space="preserve">     </w:t>
      </w:r>
      <w:r w:rsidRPr="00622AF2">
        <w:rPr>
          <w:rFonts w:ascii="Arial" w:hAnsi="Arial" w:cs="Arial"/>
        </w:rPr>
        <w:t>2. f</w:t>
      </w:r>
      <w:r w:rsidR="00542F68">
        <w:rPr>
          <w:rFonts w:ascii="Arial" w:hAnsi="Arial" w:cs="Arial"/>
        </w:rPr>
        <w:t xml:space="preserve">     </w:t>
      </w:r>
      <w:r w:rsidRPr="00622AF2">
        <w:rPr>
          <w:rFonts w:ascii="Arial" w:hAnsi="Arial" w:cs="Arial"/>
        </w:rPr>
        <w:t>3. a</w:t>
      </w:r>
      <w:r w:rsidR="00542F68">
        <w:rPr>
          <w:rFonts w:ascii="Arial" w:hAnsi="Arial" w:cs="Arial"/>
        </w:rPr>
        <w:t xml:space="preserve">     </w:t>
      </w:r>
      <w:r w:rsidRPr="00622AF2">
        <w:rPr>
          <w:rFonts w:ascii="Arial" w:hAnsi="Arial" w:cs="Arial"/>
        </w:rPr>
        <w:t>4. d</w:t>
      </w:r>
      <w:r w:rsidR="00542F68">
        <w:rPr>
          <w:rFonts w:ascii="Arial" w:hAnsi="Arial" w:cs="Arial"/>
        </w:rPr>
        <w:t xml:space="preserve">     </w:t>
      </w:r>
      <w:r w:rsidRPr="00622AF2">
        <w:rPr>
          <w:rFonts w:ascii="Arial" w:hAnsi="Arial" w:cs="Arial"/>
        </w:rPr>
        <w:t>5. b</w:t>
      </w:r>
      <w:r w:rsidR="00542F68">
        <w:rPr>
          <w:rFonts w:ascii="Arial" w:hAnsi="Arial" w:cs="Arial"/>
        </w:rPr>
        <w:t xml:space="preserve">     </w:t>
      </w:r>
      <w:r w:rsidRPr="00622AF2">
        <w:rPr>
          <w:rFonts w:ascii="Arial" w:hAnsi="Arial" w:cs="Arial"/>
        </w:rPr>
        <w:t xml:space="preserve">6. </w:t>
      </w:r>
      <w:r w:rsidR="000A27FA">
        <w:rPr>
          <w:rFonts w:ascii="Arial" w:hAnsi="Arial" w:cs="Arial"/>
        </w:rPr>
        <w:t>e</w:t>
      </w:r>
    </w:p>
    <w:p w:rsidR="00BE31F8" w:rsidRPr="00622AF2" w:rsidRDefault="00BE31F8" w:rsidP="00622AF2">
      <w:pPr>
        <w:pStyle w:val="HUBtext"/>
        <w:tabs>
          <w:tab w:val="left" w:pos="220"/>
          <w:tab w:val="left" w:pos="540"/>
          <w:tab w:val="left" w:pos="1080"/>
          <w:tab w:val="left" w:pos="1620"/>
          <w:tab w:val="left" w:pos="2200"/>
        </w:tabs>
        <w:spacing w:before="28"/>
        <w:ind w:left="-686" w:firstLine="0"/>
        <w:rPr>
          <w:rFonts w:ascii="Arial" w:hAnsi="Arial" w:cs="Arial"/>
          <w:u w:val="thick"/>
        </w:rPr>
      </w:pPr>
    </w:p>
    <w:p w:rsidR="00BE31F8" w:rsidRPr="00622AF2" w:rsidRDefault="00BE31F8" w:rsidP="00622AF2">
      <w:pPr>
        <w:pStyle w:val="HUBtext"/>
        <w:tabs>
          <w:tab w:val="left" w:pos="220"/>
          <w:tab w:val="left" w:pos="540"/>
          <w:tab w:val="left" w:pos="1080"/>
          <w:tab w:val="left" w:pos="1620"/>
          <w:tab w:val="left" w:pos="2200"/>
        </w:tabs>
        <w:spacing w:before="28"/>
        <w:ind w:left="-686" w:firstLine="0"/>
        <w:rPr>
          <w:rFonts w:ascii="Arial" w:hAnsi="Arial" w:cs="Arial"/>
          <w:b/>
          <w:bCs/>
          <w:caps/>
          <w:spacing w:val="6"/>
        </w:rPr>
      </w:pPr>
      <w:r w:rsidRPr="00622AF2">
        <w:rPr>
          <w:rFonts w:ascii="Arial" w:hAnsi="Arial" w:cs="Arial"/>
          <w:b/>
          <w:bCs/>
          <w:caps/>
          <w:spacing w:val="6"/>
        </w:rPr>
        <w:t>listenING</w:t>
      </w:r>
    </w:p>
    <w:p w:rsidR="00BE31F8" w:rsidRPr="00622AF2" w:rsidRDefault="00622AF2" w:rsidP="00542F68">
      <w:pPr>
        <w:pStyle w:val="HUBtext"/>
        <w:tabs>
          <w:tab w:val="left" w:pos="220"/>
          <w:tab w:val="left" w:pos="500"/>
          <w:tab w:val="left" w:pos="1060"/>
          <w:tab w:val="left" w:pos="1280"/>
          <w:tab w:val="left" w:pos="1620"/>
          <w:tab w:val="left" w:pos="2200"/>
        </w:tabs>
        <w:ind w:left="-686" w:firstLine="0"/>
        <w:rPr>
          <w:rFonts w:ascii="Arial" w:hAnsi="Arial" w:cs="Arial"/>
        </w:rPr>
      </w:pPr>
      <w:r w:rsidRPr="00622AF2">
        <w:rPr>
          <w:rFonts w:ascii="Arial" w:hAnsi="Arial" w:cs="Arial"/>
        </w:rPr>
        <w:t>1.</w:t>
      </w:r>
      <w:r w:rsidR="00542F68">
        <w:rPr>
          <w:rFonts w:ascii="Arial" w:hAnsi="Arial" w:cs="Arial"/>
        </w:rPr>
        <w:t xml:space="preserve"> </w:t>
      </w:r>
      <w:r w:rsidRPr="00622AF2">
        <w:rPr>
          <w:rFonts w:ascii="Arial" w:hAnsi="Arial" w:cs="Arial"/>
        </w:rPr>
        <w:t>twenty</w:t>
      </w:r>
      <w:r w:rsidR="00542F68">
        <w:rPr>
          <w:rFonts w:ascii="Arial" w:hAnsi="Arial" w:cs="Arial"/>
        </w:rPr>
        <w:t xml:space="preserve">     </w:t>
      </w:r>
      <w:r w:rsidRPr="00622AF2">
        <w:rPr>
          <w:rFonts w:ascii="Arial" w:hAnsi="Arial" w:cs="Arial"/>
        </w:rPr>
        <w:t>2.</w:t>
      </w:r>
      <w:r w:rsidR="00542F68">
        <w:rPr>
          <w:rFonts w:ascii="Arial" w:hAnsi="Arial" w:cs="Arial"/>
        </w:rPr>
        <w:t xml:space="preserve"> </w:t>
      </w:r>
      <w:r w:rsidRPr="00622AF2">
        <w:rPr>
          <w:rFonts w:ascii="Arial" w:hAnsi="Arial" w:cs="Arial"/>
        </w:rPr>
        <w:t>traffic</w:t>
      </w:r>
      <w:r w:rsidR="00542F68">
        <w:rPr>
          <w:rFonts w:ascii="Arial" w:hAnsi="Arial" w:cs="Arial"/>
        </w:rPr>
        <w:t xml:space="preserve">     </w:t>
      </w:r>
      <w:r w:rsidRPr="00622AF2">
        <w:rPr>
          <w:rFonts w:ascii="Arial" w:hAnsi="Arial" w:cs="Arial"/>
        </w:rPr>
        <w:t>3.</w:t>
      </w:r>
      <w:r w:rsidR="00542F68">
        <w:rPr>
          <w:rFonts w:ascii="Arial" w:hAnsi="Arial" w:cs="Arial"/>
        </w:rPr>
        <w:t xml:space="preserve"> </w:t>
      </w:r>
      <w:r w:rsidRPr="00622AF2">
        <w:rPr>
          <w:rFonts w:ascii="Arial" w:hAnsi="Arial" w:cs="Arial"/>
        </w:rPr>
        <w:t>a bicycle/bike</w:t>
      </w:r>
      <w:r w:rsidR="00542F68">
        <w:rPr>
          <w:rFonts w:ascii="Arial" w:hAnsi="Arial" w:cs="Arial"/>
        </w:rPr>
        <w:t xml:space="preserve">     </w:t>
      </w:r>
      <w:r w:rsidRPr="00622AF2">
        <w:rPr>
          <w:rFonts w:ascii="Arial" w:hAnsi="Arial" w:cs="Arial"/>
        </w:rPr>
        <w:t>4.</w:t>
      </w:r>
      <w:r w:rsidR="00542F68">
        <w:rPr>
          <w:rFonts w:ascii="Arial" w:hAnsi="Arial" w:cs="Arial"/>
        </w:rPr>
        <w:t xml:space="preserve"> </w:t>
      </w:r>
      <w:r w:rsidRPr="00622AF2">
        <w:rPr>
          <w:rFonts w:ascii="Arial" w:hAnsi="Arial" w:cs="Arial"/>
        </w:rPr>
        <w:t>crowded</w:t>
      </w:r>
      <w:r w:rsidR="00542F68">
        <w:rPr>
          <w:rFonts w:ascii="Arial" w:hAnsi="Arial" w:cs="Arial"/>
        </w:rPr>
        <w:t xml:space="preserve">     </w:t>
      </w:r>
      <w:r w:rsidRPr="00622AF2">
        <w:rPr>
          <w:rFonts w:ascii="Arial" w:hAnsi="Arial" w:cs="Arial"/>
        </w:rPr>
        <w:t>5.</w:t>
      </w:r>
      <w:r w:rsidR="00542F68">
        <w:rPr>
          <w:rFonts w:ascii="Arial" w:hAnsi="Arial" w:cs="Arial"/>
        </w:rPr>
        <w:t xml:space="preserve"> </w:t>
      </w:r>
      <w:r w:rsidRPr="00622AF2">
        <w:rPr>
          <w:rFonts w:ascii="Arial" w:hAnsi="Arial" w:cs="Arial"/>
        </w:rPr>
        <w:t>bus stop</w:t>
      </w:r>
    </w:p>
    <w:p w:rsidR="00622AF2" w:rsidRPr="00622AF2" w:rsidRDefault="00041EED" w:rsidP="00622AF2">
      <w:pPr>
        <w:pStyle w:val="HUBtext"/>
        <w:tabs>
          <w:tab w:val="left" w:pos="220"/>
          <w:tab w:val="left" w:pos="720"/>
          <w:tab w:val="left" w:pos="1540"/>
          <w:tab w:val="left" w:pos="1620"/>
          <w:tab w:val="left" w:pos="2200"/>
        </w:tabs>
        <w:spacing w:before="28"/>
        <w:ind w:left="-686" w:firstLine="0"/>
        <w:rPr>
          <w:rFonts w:ascii="Arial" w:hAnsi="Arial" w:cs="Arial"/>
          <w:u w:val="thick"/>
        </w:rPr>
      </w:pPr>
      <w:r>
        <w:rPr>
          <w:rFonts w:ascii="Arial" w:hAnsi="Arial" w:cs="Arial"/>
          <w:noProof/>
          <w:lang w:val="el-GR"/>
        </w:rPr>
        <w:pict>
          <v:shape id="_x0000_s1556" type="#_x0000_t202" style="position:absolute;left:0;text-align:left;margin-left:-42pt;margin-top:11.6pt;width:502.35pt;height:369.4pt;z-index:251658752;mso-width-relative:margin;mso-height-relative:margin" filled="f">
            <v:textbox>
              <w:txbxContent>
                <w:p w:rsidR="00622AF2" w:rsidRPr="00A95D05" w:rsidRDefault="00622AF2" w:rsidP="00B25393"/>
              </w:txbxContent>
            </v:textbox>
          </v:shape>
        </w:pict>
      </w:r>
    </w:p>
    <w:p w:rsidR="00B25393" w:rsidRDefault="00B25393" w:rsidP="00B25393">
      <w:pPr>
        <w:pStyle w:val="HUBtext"/>
        <w:tabs>
          <w:tab w:val="left" w:pos="220"/>
          <w:tab w:val="left" w:pos="540"/>
          <w:tab w:val="left" w:pos="1080"/>
          <w:tab w:val="left" w:pos="1620"/>
          <w:tab w:val="left" w:pos="2200"/>
        </w:tabs>
        <w:spacing w:before="57"/>
        <w:ind w:left="-709" w:firstLine="0"/>
        <w:rPr>
          <w:rFonts w:ascii="Arial" w:hAnsi="Arial" w:cs="Arial"/>
          <w:b/>
          <w:bCs/>
          <w:caps/>
          <w:spacing w:val="6"/>
        </w:rPr>
      </w:pPr>
      <w:r w:rsidRPr="00C505A5">
        <w:rPr>
          <w:rFonts w:ascii="Arial" w:hAnsi="Arial" w:cs="Arial"/>
          <w:b/>
          <w:bCs/>
          <w:caps/>
          <w:spacing w:val="6"/>
        </w:rPr>
        <w:t xml:space="preserve">listening transcript </w:t>
      </w:r>
    </w:p>
    <w:p w:rsidR="00320CCB" w:rsidRPr="00320CCB" w:rsidRDefault="00320CCB" w:rsidP="00320CCB">
      <w:pPr>
        <w:pStyle w:val="HUBtext"/>
        <w:tabs>
          <w:tab w:val="left" w:pos="220"/>
          <w:tab w:val="left" w:pos="800"/>
        </w:tabs>
        <w:spacing w:before="57"/>
        <w:ind w:left="56" w:hanging="756"/>
        <w:rPr>
          <w:rFonts w:ascii="Arial" w:hAnsi="Arial" w:cs="Arial"/>
        </w:rPr>
      </w:pPr>
      <w:r w:rsidRPr="00320CCB">
        <w:rPr>
          <w:rFonts w:ascii="Arial" w:hAnsi="Arial" w:cs="Arial"/>
        </w:rPr>
        <w:t>Steve</w:t>
      </w:r>
      <w:r w:rsidRPr="00320CCB">
        <w:rPr>
          <w:rFonts w:ascii="Arial" w:hAnsi="Arial" w:cs="Arial"/>
        </w:rPr>
        <w:tab/>
        <w:t xml:space="preserve">You're 45 minutes late today! You're lucky the boss isn't here yet. What happened?  </w:t>
      </w:r>
      <w:r>
        <w:rPr>
          <w:rFonts w:ascii="Arial" w:hAnsi="Arial" w:cs="Arial"/>
        </w:rPr>
        <w:br/>
      </w:r>
      <w:r w:rsidRPr="00320CCB">
        <w:rPr>
          <w:rFonts w:ascii="Arial" w:hAnsi="Arial" w:cs="Arial"/>
        </w:rPr>
        <w:t>Did you miss the bus?</w:t>
      </w:r>
    </w:p>
    <w:p w:rsidR="00320CCB" w:rsidRPr="00320CCB" w:rsidRDefault="00320CCB" w:rsidP="00320CCB">
      <w:pPr>
        <w:pStyle w:val="HUBtext"/>
        <w:tabs>
          <w:tab w:val="left" w:pos="220"/>
          <w:tab w:val="left" w:pos="800"/>
        </w:tabs>
        <w:spacing w:before="57"/>
        <w:ind w:left="56" w:hanging="756"/>
        <w:rPr>
          <w:rFonts w:ascii="Arial" w:hAnsi="Arial" w:cs="Arial"/>
        </w:rPr>
      </w:pPr>
      <w:r w:rsidRPr="00320CCB">
        <w:rPr>
          <w:rFonts w:ascii="Arial" w:hAnsi="Arial" w:cs="Arial"/>
        </w:rPr>
        <w:t>Cathy</w:t>
      </w:r>
      <w:r w:rsidRPr="00320CCB">
        <w:rPr>
          <w:rFonts w:ascii="Arial" w:hAnsi="Arial" w:cs="Arial"/>
        </w:rPr>
        <w:tab/>
        <w:t xml:space="preserve">No, I didn't. It was 20 minutes late and on top of that when it arrived it was so full that I couldn't </w:t>
      </w:r>
      <w:r>
        <w:rPr>
          <w:rFonts w:ascii="Arial" w:hAnsi="Arial" w:cs="Arial"/>
        </w:rPr>
        <w:br/>
      </w:r>
      <w:r w:rsidRPr="00320CCB">
        <w:rPr>
          <w:rFonts w:ascii="Arial" w:hAnsi="Arial" w:cs="Arial"/>
        </w:rPr>
        <w:t>get on and I had to wait for the next one!</w:t>
      </w:r>
    </w:p>
    <w:p w:rsidR="00320CCB" w:rsidRPr="00320CCB" w:rsidRDefault="00320CCB" w:rsidP="00320CCB">
      <w:pPr>
        <w:pStyle w:val="HUBtext"/>
        <w:tabs>
          <w:tab w:val="left" w:pos="220"/>
          <w:tab w:val="left" w:pos="800"/>
        </w:tabs>
        <w:spacing w:before="57"/>
        <w:ind w:left="56" w:hanging="756"/>
        <w:rPr>
          <w:rFonts w:ascii="Arial" w:hAnsi="Arial" w:cs="Arial"/>
        </w:rPr>
      </w:pPr>
      <w:r w:rsidRPr="00320CCB">
        <w:rPr>
          <w:rFonts w:ascii="Arial" w:hAnsi="Arial" w:cs="Arial"/>
        </w:rPr>
        <w:t>Steve</w:t>
      </w:r>
      <w:r w:rsidRPr="00320CCB">
        <w:rPr>
          <w:rFonts w:ascii="Arial" w:hAnsi="Arial" w:cs="Arial"/>
        </w:rPr>
        <w:tab/>
        <w:t>What a way to start the day!</w:t>
      </w:r>
    </w:p>
    <w:p w:rsidR="00320CCB" w:rsidRPr="00320CCB" w:rsidRDefault="00320CCB" w:rsidP="00320CCB">
      <w:pPr>
        <w:pStyle w:val="HUBtext"/>
        <w:tabs>
          <w:tab w:val="left" w:pos="220"/>
          <w:tab w:val="left" w:pos="800"/>
        </w:tabs>
        <w:spacing w:before="57"/>
        <w:ind w:left="56" w:hanging="756"/>
        <w:rPr>
          <w:rFonts w:ascii="Arial" w:hAnsi="Arial" w:cs="Arial"/>
        </w:rPr>
      </w:pPr>
      <w:r w:rsidRPr="00320CCB">
        <w:rPr>
          <w:rFonts w:ascii="Arial" w:hAnsi="Arial" w:cs="Arial"/>
        </w:rPr>
        <w:t>Cathy</w:t>
      </w:r>
      <w:r w:rsidRPr="00320CCB">
        <w:rPr>
          <w:rFonts w:ascii="Arial" w:hAnsi="Arial" w:cs="Arial"/>
        </w:rPr>
        <w:tab/>
        <w:t xml:space="preserve">You can say that again! I can't stand taking the bus anymore. As soon as I have enough money, I'm going to buy a car.  </w:t>
      </w:r>
    </w:p>
    <w:p w:rsidR="00320CCB" w:rsidRPr="00320CCB" w:rsidRDefault="00320CCB" w:rsidP="00320CCB">
      <w:pPr>
        <w:pStyle w:val="HUBtext"/>
        <w:tabs>
          <w:tab w:val="left" w:pos="220"/>
          <w:tab w:val="left" w:pos="800"/>
        </w:tabs>
        <w:spacing w:before="57"/>
        <w:ind w:left="56" w:hanging="756"/>
        <w:rPr>
          <w:rFonts w:ascii="Arial" w:hAnsi="Arial" w:cs="Arial"/>
        </w:rPr>
      </w:pPr>
      <w:r w:rsidRPr="00320CCB">
        <w:rPr>
          <w:rFonts w:ascii="Arial" w:hAnsi="Arial" w:cs="Arial"/>
        </w:rPr>
        <w:t>Steve</w:t>
      </w:r>
      <w:r w:rsidRPr="00320CCB">
        <w:rPr>
          <w:rFonts w:ascii="Arial" w:hAnsi="Arial" w:cs="Arial"/>
        </w:rPr>
        <w:tab/>
        <w:t>You don't need to buy a car, Cathy. That won't solve your problem. Traffic is always bad downtown. I don't think you'll get to work faster by car. And finding a place to park is a big problem, too. Don't forget that.</w:t>
      </w:r>
    </w:p>
    <w:p w:rsidR="00320CCB" w:rsidRPr="00320CCB" w:rsidRDefault="00320CCB" w:rsidP="00320CCB">
      <w:pPr>
        <w:pStyle w:val="HUBtext"/>
        <w:tabs>
          <w:tab w:val="left" w:pos="220"/>
          <w:tab w:val="left" w:pos="800"/>
        </w:tabs>
        <w:spacing w:before="57"/>
        <w:ind w:left="56" w:hanging="756"/>
        <w:rPr>
          <w:rFonts w:ascii="Arial" w:hAnsi="Arial" w:cs="Arial"/>
        </w:rPr>
      </w:pPr>
      <w:r w:rsidRPr="00320CCB">
        <w:rPr>
          <w:rFonts w:ascii="Arial" w:hAnsi="Arial" w:cs="Arial"/>
        </w:rPr>
        <w:t>Cathy</w:t>
      </w:r>
      <w:r w:rsidRPr="00320CCB">
        <w:rPr>
          <w:rFonts w:ascii="Arial" w:hAnsi="Arial" w:cs="Arial"/>
        </w:rPr>
        <w:tab/>
        <w:t>You're right but what can I do? I can't get to work 45 minutes late every day.</w:t>
      </w:r>
    </w:p>
    <w:p w:rsidR="00320CCB" w:rsidRPr="00320CCB" w:rsidRDefault="00320CCB" w:rsidP="00320CCB">
      <w:pPr>
        <w:pStyle w:val="HUBtext"/>
        <w:tabs>
          <w:tab w:val="left" w:pos="220"/>
          <w:tab w:val="left" w:pos="800"/>
        </w:tabs>
        <w:spacing w:before="57"/>
        <w:ind w:left="56" w:hanging="756"/>
        <w:rPr>
          <w:rFonts w:ascii="Arial" w:hAnsi="Arial" w:cs="Arial"/>
        </w:rPr>
      </w:pPr>
      <w:r w:rsidRPr="00320CCB">
        <w:rPr>
          <w:rFonts w:ascii="Arial" w:hAnsi="Arial" w:cs="Arial"/>
        </w:rPr>
        <w:t>Steve</w:t>
      </w:r>
      <w:r w:rsidRPr="00320CCB">
        <w:rPr>
          <w:rFonts w:ascii="Arial" w:hAnsi="Arial" w:cs="Arial"/>
        </w:rPr>
        <w:tab/>
        <w:t xml:space="preserve">Well, I think you should get a bicycle. You live close enough to the office to ride a bike to work. </w:t>
      </w:r>
      <w:r w:rsidR="00E6042B">
        <w:rPr>
          <w:rFonts w:ascii="Arial" w:hAnsi="Arial" w:cs="Arial"/>
        </w:rPr>
        <w:br/>
      </w:r>
      <w:r w:rsidRPr="00320CCB">
        <w:rPr>
          <w:rFonts w:ascii="Arial" w:hAnsi="Arial" w:cs="Arial"/>
        </w:rPr>
        <w:t xml:space="preserve">A bike is cheaper than a car, it's easier to park and, most important of all, it doesn't pollute the environment.  </w:t>
      </w:r>
    </w:p>
    <w:p w:rsidR="00320CCB" w:rsidRPr="00320CCB" w:rsidRDefault="00320CCB" w:rsidP="00320CCB">
      <w:pPr>
        <w:pStyle w:val="HUBtext"/>
        <w:tabs>
          <w:tab w:val="left" w:pos="220"/>
          <w:tab w:val="left" w:pos="800"/>
        </w:tabs>
        <w:spacing w:before="57"/>
        <w:ind w:left="56" w:hanging="756"/>
        <w:rPr>
          <w:rFonts w:ascii="Arial" w:hAnsi="Arial" w:cs="Arial"/>
        </w:rPr>
      </w:pPr>
      <w:r w:rsidRPr="00320CCB">
        <w:rPr>
          <w:rFonts w:ascii="Arial" w:hAnsi="Arial" w:cs="Arial"/>
        </w:rPr>
        <w:t>Cathy</w:t>
      </w:r>
      <w:r w:rsidRPr="00320CCB">
        <w:rPr>
          <w:rFonts w:ascii="Arial" w:hAnsi="Arial" w:cs="Arial"/>
        </w:rPr>
        <w:tab/>
        <w:t>I couldn't do that. I'm not as athletic as you are. Besides, what about the weather? I don't want to ride a bike in the rain!</w:t>
      </w:r>
    </w:p>
    <w:p w:rsidR="00320CCB" w:rsidRPr="00320CCB" w:rsidRDefault="00320CCB" w:rsidP="00320CCB">
      <w:pPr>
        <w:pStyle w:val="HUBtext"/>
        <w:tabs>
          <w:tab w:val="left" w:pos="220"/>
          <w:tab w:val="left" w:pos="800"/>
        </w:tabs>
        <w:spacing w:before="57"/>
        <w:ind w:left="56" w:hanging="756"/>
        <w:rPr>
          <w:rFonts w:ascii="Arial" w:hAnsi="Arial" w:cs="Arial"/>
        </w:rPr>
      </w:pPr>
      <w:r w:rsidRPr="00320CCB">
        <w:rPr>
          <w:rFonts w:ascii="Arial" w:hAnsi="Arial" w:cs="Arial"/>
        </w:rPr>
        <w:t>Steve</w:t>
      </w:r>
      <w:r w:rsidRPr="00320CCB">
        <w:rPr>
          <w:rFonts w:ascii="Arial" w:hAnsi="Arial" w:cs="Arial"/>
        </w:rPr>
        <w:tab/>
        <w:t xml:space="preserve">What about taking the subway then? It's faster than the bus and it's usually not as crowded as the bus is.  </w:t>
      </w:r>
    </w:p>
    <w:p w:rsidR="00320CCB" w:rsidRPr="00320CCB" w:rsidRDefault="00320CCB" w:rsidP="00320CCB">
      <w:pPr>
        <w:pStyle w:val="HUBtext"/>
        <w:tabs>
          <w:tab w:val="left" w:pos="220"/>
          <w:tab w:val="left" w:pos="800"/>
        </w:tabs>
        <w:spacing w:before="57"/>
        <w:ind w:left="56" w:hanging="756"/>
        <w:rPr>
          <w:rFonts w:ascii="Arial" w:hAnsi="Arial" w:cs="Arial"/>
        </w:rPr>
      </w:pPr>
      <w:r w:rsidRPr="00320CCB">
        <w:rPr>
          <w:rFonts w:ascii="Arial" w:hAnsi="Arial" w:cs="Arial"/>
        </w:rPr>
        <w:t>Cathy</w:t>
      </w:r>
      <w:r w:rsidRPr="00320CCB">
        <w:rPr>
          <w:rFonts w:ascii="Arial" w:hAnsi="Arial" w:cs="Arial"/>
        </w:rPr>
        <w:tab/>
        <w:t>The subway station isn't very close to my apartment. You know, the bus stop is on the corner of the street I live on. Why should I walk 10 minutes to get to the subway?</w:t>
      </w:r>
    </w:p>
    <w:p w:rsidR="00B25393" w:rsidRPr="00320CCB" w:rsidRDefault="00320CCB" w:rsidP="00320CCB">
      <w:pPr>
        <w:pStyle w:val="HUBtext"/>
        <w:tabs>
          <w:tab w:val="left" w:pos="220"/>
          <w:tab w:val="left" w:pos="1180"/>
          <w:tab w:val="left" w:pos="1620"/>
          <w:tab w:val="left" w:pos="2200"/>
        </w:tabs>
        <w:spacing w:before="28"/>
        <w:ind w:left="56" w:hanging="756"/>
        <w:rPr>
          <w:rFonts w:ascii="Arial" w:hAnsi="Arial" w:cs="Arial"/>
        </w:rPr>
      </w:pPr>
      <w:r w:rsidRPr="00320CCB">
        <w:rPr>
          <w:rFonts w:ascii="Arial" w:hAnsi="Arial" w:cs="Arial"/>
        </w:rPr>
        <w:t>Steve</w:t>
      </w:r>
      <w:r w:rsidRPr="00320CCB">
        <w:rPr>
          <w:rFonts w:ascii="Arial" w:hAnsi="Arial" w:cs="Arial"/>
        </w:rPr>
        <w:tab/>
        <w:t xml:space="preserve">Because you're the one who just said that you can't stand the bus anymore! And walking to the subway will be good exercise for you.  </w:t>
      </w:r>
    </w:p>
    <w:p w:rsidR="00B25393" w:rsidRDefault="00B25393" w:rsidP="00B25393">
      <w:pPr>
        <w:pStyle w:val="HUBtext"/>
        <w:tabs>
          <w:tab w:val="left" w:pos="220"/>
          <w:tab w:val="left" w:pos="1180"/>
          <w:tab w:val="left" w:pos="1620"/>
          <w:tab w:val="left" w:pos="2200"/>
        </w:tabs>
        <w:spacing w:before="28"/>
        <w:ind w:left="-709" w:firstLine="0"/>
        <w:rPr>
          <w:rFonts w:ascii="Stag Sans Medium" w:hAnsi="Stag Sans Medium" w:cs="Stag Sans Medium"/>
        </w:rPr>
      </w:pPr>
    </w:p>
    <w:p w:rsidR="00B25393" w:rsidRDefault="00B25393" w:rsidP="00B25393">
      <w:pPr>
        <w:pStyle w:val="HUBtext"/>
        <w:tabs>
          <w:tab w:val="left" w:pos="220"/>
          <w:tab w:val="left" w:pos="1180"/>
          <w:tab w:val="left" w:pos="1620"/>
          <w:tab w:val="left" w:pos="2200"/>
        </w:tabs>
        <w:spacing w:before="28"/>
        <w:ind w:left="-709" w:firstLine="0"/>
        <w:rPr>
          <w:rFonts w:ascii="Stag Sans Medium" w:hAnsi="Stag Sans Medium" w:cs="Stag Sans Medium"/>
        </w:rPr>
      </w:pPr>
    </w:p>
    <w:p w:rsidR="00E06E9D" w:rsidRPr="00622AF2" w:rsidRDefault="00E06E9D" w:rsidP="00E06E9D">
      <w:pPr>
        <w:pStyle w:val="HUBtext"/>
        <w:tabs>
          <w:tab w:val="left" w:pos="220"/>
          <w:tab w:val="left" w:pos="720"/>
          <w:tab w:val="left" w:pos="1540"/>
          <w:tab w:val="left" w:pos="1620"/>
          <w:tab w:val="left" w:pos="2200"/>
        </w:tabs>
        <w:spacing w:before="28"/>
        <w:ind w:left="-686" w:firstLine="0"/>
        <w:rPr>
          <w:rFonts w:ascii="Arial" w:hAnsi="Arial" w:cs="Arial"/>
          <w:b/>
          <w:bCs/>
          <w:caps/>
          <w:spacing w:val="6"/>
        </w:rPr>
      </w:pPr>
      <w:r w:rsidRPr="00622AF2">
        <w:rPr>
          <w:rFonts w:ascii="Arial" w:hAnsi="Arial" w:cs="Arial"/>
          <w:b/>
          <w:bCs/>
          <w:caps/>
          <w:spacing w:val="6"/>
        </w:rPr>
        <w:t>READING</w:t>
      </w:r>
    </w:p>
    <w:p w:rsidR="00E06E9D" w:rsidRPr="00622AF2" w:rsidRDefault="00E06E9D" w:rsidP="00E06E9D">
      <w:pPr>
        <w:pStyle w:val="HUBtext"/>
        <w:tabs>
          <w:tab w:val="left" w:pos="220"/>
          <w:tab w:val="left" w:pos="500"/>
          <w:tab w:val="left" w:pos="1060"/>
          <w:tab w:val="left" w:pos="1280"/>
          <w:tab w:val="left" w:pos="1620"/>
          <w:tab w:val="left" w:pos="2200"/>
        </w:tabs>
        <w:ind w:left="-686" w:firstLine="0"/>
        <w:rPr>
          <w:rFonts w:ascii="Arial" w:hAnsi="Arial" w:cs="Arial"/>
        </w:rPr>
      </w:pPr>
      <w:r w:rsidRPr="00622AF2">
        <w:rPr>
          <w:rFonts w:ascii="Arial" w:hAnsi="Arial" w:cs="Arial"/>
        </w:rPr>
        <w:t>1. F</w:t>
      </w:r>
      <w:r>
        <w:rPr>
          <w:rFonts w:ascii="Arial" w:hAnsi="Arial" w:cs="Arial"/>
        </w:rPr>
        <w:t xml:space="preserve">     </w:t>
      </w:r>
      <w:r w:rsidRPr="00622AF2">
        <w:rPr>
          <w:rFonts w:ascii="Arial" w:hAnsi="Arial" w:cs="Arial"/>
        </w:rPr>
        <w:t>2. F</w:t>
      </w:r>
      <w:r>
        <w:rPr>
          <w:rFonts w:ascii="Arial" w:hAnsi="Arial" w:cs="Arial"/>
        </w:rPr>
        <w:t xml:space="preserve">     </w:t>
      </w:r>
      <w:r w:rsidRPr="00622AF2">
        <w:rPr>
          <w:rFonts w:ascii="Arial" w:hAnsi="Arial" w:cs="Arial"/>
        </w:rPr>
        <w:t>3. T</w:t>
      </w:r>
      <w:r>
        <w:rPr>
          <w:rFonts w:ascii="Arial" w:hAnsi="Arial" w:cs="Arial"/>
        </w:rPr>
        <w:t xml:space="preserve">     </w:t>
      </w:r>
      <w:r w:rsidRPr="00622AF2">
        <w:rPr>
          <w:rFonts w:ascii="Arial" w:hAnsi="Arial" w:cs="Arial"/>
        </w:rPr>
        <w:t>4. T</w:t>
      </w:r>
      <w:r>
        <w:rPr>
          <w:rFonts w:ascii="Arial" w:hAnsi="Arial" w:cs="Arial"/>
        </w:rPr>
        <w:t xml:space="preserve">     </w:t>
      </w:r>
      <w:r w:rsidRPr="00622AF2">
        <w:rPr>
          <w:rFonts w:ascii="Arial" w:hAnsi="Arial" w:cs="Arial"/>
        </w:rPr>
        <w:t>5. F</w:t>
      </w:r>
    </w:p>
    <w:p w:rsidR="0024407F" w:rsidRPr="002829FD" w:rsidRDefault="0024407F" w:rsidP="00686BA0">
      <w:pPr>
        <w:pStyle w:val="HUBtext"/>
        <w:tabs>
          <w:tab w:val="left" w:pos="220"/>
          <w:tab w:val="left" w:pos="540"/>
          <w:tab w:val="left" w:pos="1080"/>
          <w:tab w:val="left" w:pos="1620"/>
          <w:tab w:val="left" w:pos="2200"/>
        </w:tabs>
        <w:spacing w:before="57"/>
        <w:ind w:left="0" w:firstLine="0"/>
        <w:rPr>
          <w:rFonts w:ascii="Arial" w:hAnsi="Arial" w:cs="Arial"/>
        </w:rPr>
      </w:pPr>
    </w:p>
    <w:sectPr w:rsidR="0024407F" w:rsidRPr="002829FD" w:rsidSect="00D46FA5">
      <w:headerReference w:type="default" r:id="rId8"/>
      <w:footerReference w:type="default" r:id="rId9"/>
      <w:footnotePr>
        <w:pos w:val="beneathText"/>
      </w:footnotePr>
      <w:type w:val="continuous"/>
      <w:pgSz w:w="11905" w:h="16837"/>
      <w:pgMar w:top="993" w:right="990" w:bottom="764" w:left="1800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0ACF" w:rsidRDefault="00200ACF">
      <w:r>
        <w:separator/>
      </w:r>
    </w:p>
  </w:endnote>
  <w:endnote w:type="continuationSeparator" w:id="0">
    <w:p w:rsidR="00200ACF" w:rsidRDefault="00200A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43" w:usb2="00000009" w:usb3="00000000" w:csb0="000001FF" w:csb1="00000000"/>
  </w:font>
  <w:font w:name="Stag Sans Book">
    <w:panose1 w:val="020B0503040000020004"/>
    <w:charset w:val="00"/>
    <w:family w:val="swiss"/>
    <w:notTrueType/>
    <w:pitch w:val="variable"/>
    <w:sig w:usb0="00000087" w:usb1="00000000" w:usb2="00000000" w:usb3="00000000" w:csb0="0000009B" w:csb1="00000000"/>
  </w:font>
  <w:font w:name="F2FranklinGDemi"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MinionGreek-Bold">
    <w:panose1 w:val="02000803080000020003"/>
    <w:charset w:val="A1"/>
    <w:family w:val="auto"/>
    <w:pitch w:val="variable"/>
    <w:sig w:usb0="80000083" w:usb1="00000000" w:usb2="00000000" w:usb3="00000000" w:csb0="00000008" w:csb1="00000000"/>
  </w:font>
  <w:font w:name="Albany">
    <w:panose1 w:val="020B0604020202020204"/>
    <w:charset w:val="A1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A1"/>
    <w:family w:val="roman"/>
    <w:pitch w:val="variable"/>
    <w:sig w:usb0="20002A87" w:usb1="00000000" w:usb2="00000000" w:usb3="00000000" w:csb0="000001FF" w:csb1="00000000"/>
  </w:font>
  <w:font w:name="F1FranklinGBook"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SassoonPrimary">
    <w:panose1 w:val="02000606020000020004"/>
    <w:charset w:val="00"/>
    <w:family w:val="auto"/>
    <w:pitch w:val="variable"/>
    <w:sig w:usb0="80000027" w:usb1="00000000" w:usb2="00000000" w:usb3="00000000" w:csb0="00000001" w:csb1="00000000"/>
  </w:font>
  <w:font w:name="MinionGreek-Regular">
    <w:panose1 w:val="02000503080000020003"/>
    <w:charset w:val="A1"/>
    <w:family w:val="auto"/>
    <w:pitch w:val="variable"/>
    <w:sig w:usb0="80000083" w:usb1="00000000" w:usb2="00000000" w:usb3="00000000" w:csb0="00000008" w:csb1="00000000"/>
  </w:font>
  <w:font w:name="Stag Medium">
    <w:panose1 w:val="02000603060000020004"/>
    <w:charset w:val="00"/>
    <w:family w:val="modern"/>
    <w:notTrueType/>
    <w:pitch w:val="variable"/>
    <w:sig w:usb0="00000087" w:usb1="00000000" w:usb2="00000000" w:usb3="00000000" w:csb0="0000009B" w:csb1="00000000"/>
  </w:font>
  <w:font w:name="Stag Sans Medium">
    <w:panose1 w:val="020B0603040000020004"/>
    <w:charset w:val="00"/>
    <w:family w:val="swiss"/>
    <w:notTrueType/>
    <w:pitch w:val="variable"/>
    <w:sig w:usb0="00000087" w:usb1="00000000" w:usb2="00000000" w:usb3="00000000" w:csb0="0000009B" w:csb1="00000000"/>
  </w:font>
  <w:font w:name="Stag Sans Light">
    <w:panose1 w:val="020B0303040000020004"/>
    <w:charset w:val="00"/>
    <w:family w:val="swiss"/>
    <w:notTrueType/>
    <w:pitch w:val="variable"/>
    <w:sig w:usb0="00000087" w:usb1="00000000" w:usb2="00000000" w:usb3="00000000" w:csb0="0000009B" w:csb1="00000000"/>
  </w:font>
  <w:font w:name="Stag Light">
    <w:panose1 w:val="02000603060000020004"/>
    <w:charset w:val="00"/>
    <w:family w:val="modern"/>
    <w:notTrueType/>
    <w:pitch w:val="variable"/>
    <w:sig w:usb0="00000087" w:usb1="00000000" w:usb2="00000000" w:usb3="00000000" w:csb0="0000009B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1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2AF2" w:rsidRPr="008058CC" w:rsidRDefault="00041EED" w:rsidP="00D71C34">
    <w:pPr>
      <w:pStyle w:val="Footer"/>
      <w:ind w:hanging="709"/>
      <w:rPr>
        <w:rFonts w:ascii="Arial" w:hAnsi="Arial" w:cs="Arial"/>
        <w:lang w:val="en-US"/>
      </w:rPr>
    </w:pPr>
    <w:r>
      <w:rPr>
        <w:rFonts w:ascii="Arial" w:hAnsi="Arial" w:cs="Arial"/>
      </w:rPr>
      <w:t>Copyright ©</w:t>
    </w:r>
    <w:r w:rsidR="00622AF2">
      <w:rPr>
        <w:rFonts w:ascii="Arial" w:hAnsi="Arial" w:cs="Arial"/>
      </w:rPr>
      <w:t xml:space="preserve"> MM Publications </w:t>
    </w:r>
  </w:p>
  <w:p w:rsidR="00622AF2" w:rsidRDefault="00622A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0ACF" w:rsidRDefault="00200ACF">
      <w:r>
        <w:separator/>
      </w:r>
    </w:p>
  </w:footnote>
  <w:footnote w:type="continuationSeparator" w:id="0">
    <w:p w:rsidR="00200ACF" w:rsidRDefault="00200A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2AF2" w:rsidRDefault="00622AF2" w:rsidP="00D71C34">
    <w:pPr>
      <w:pStyle w:val="Header"/>
      <w:ind w:hanging="709"/>
      <w:rPr>
        <w:rFonts w:ascii="Arial" w:hAnsi="Arial" w:cs="Arial"/>
        <w:lang w:val="en-US"/>
      </w:rPr>
    </w:pPr>
    <w:r>
      <w:rPr>
        <w:rFonts w:ascii="Arial" w:hAnsi="Arial" w:cs="Arial"/>
        <w:lang w:val="en-US"/>
      </w:rPr>
      <w:t>The English hub 2B</w:t>
    </w:r>
    <w:r w:rsidRPr="00292F7B">
      <w:rPr>
        <w:rFonts w:ascii="Arial" w:hAnsi="Arial" w:cs="Arial"/>
        <w:lang w:val="en-US"/>
      </w:rPr>
      <w:t xml:space="preserve"> –</w:t>
    </w:r>
    <w:r>
      <w:rPr>
        <w:rFonts w:ascii="Arial" w:hAnsi="Arial" w:cs="Arial"/>
        <w:lang w:val="en-US"/>
      </w:rPr>
      <w:t xml:space="preserve"> KEY TO TESTS</w:t>
    </w:r>
  </w:p>
  <w:p w:rsidR="00622AF2" w:rsidRPr="00BB3262" w:rsidRDefault="00622AF2">
    <w:pPr>
      <w:pStyle w:val="Header"/>
      <w:rPr>
        <w:lang w:val="en-US"/>
      </w:rPr>
    </w:pPr>
  </w:p>
  <w:p w:rsidR="00622AF2" w:rsidRDefault="00622AF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98pt;height:148.5pt" o:bullet="t">
        <v:imagedata r:id="rId1" o:title="dreamstime_1120382"/>
      </v:shape>
    </w:pict>
  </w:numPicBullet>
  <w:abstractNum w:abstractNumId="0" w15:restartNumberingAfterBreak="0">
    <w:nsid w:val="FFFFFF7C"/>
    <w:multiLevelType w:val="singleLevel"/>
    <w:tmpl w:val="4E7090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CA015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EA8310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D6AF1F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EAB7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C16D68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C68125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B0AD3A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34EFC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F30113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00000003"/>
    <w:multiLevelType w:val="multilevel"/>
    <w:tmpl w:val="00000003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00000004"/>
    <w:multiLevelType w:val="multilevel"/>
    <w:tmpl w:val="0000000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 w15:restartNumberingAfterBreak="0">
    <w:nsid w:val="11FB0190"/>
    <w:multiLevelType w:val="hybridMultilevel"/>
    <w:tmpl w:val="75C8D36C"/>
    <w:lvl w:ilvl="0" w:tplc="EDCE7DEE">
      <w:start w:val="1"/>
      <w:numFmt w:val="decimal"/>
      <w:lvlText w:val="%1."/>
      <w:lvlJc w:val="left"/>
      <w:pPr>
        <w:ind w:left="-349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371" w:hanging="360"/>
      </w:pPr>
    </w:lvl>
    <w:lvl w:ilvl="2" w:tplc="0408001B" w:tentative="1">
      <w:start w:val="1"/>
      <w:numFmt w:val="lowerRoman"/>
      <w:lvlText w:val="%3."/>
      <w:lvlJc w:val="right"/>
      <w:pPr>
        <w:ind w:left="1091" w:hanging="180"/>
      </w:pPr>
    </w:lvl>
    <w:lvl w:ilvl="3" w:tplc="0408000F" w:tentative="1">
      <w:start w:val="1"/>
      <w:numFmt w:val="decimal"/>
      <w:lvlText w:val="%4."/>
      <w:lvlJc w:val="left"/>
      <w:pPr>
        <w:ind w:left="1811" w:hanging="360"/>
      </w:pPr>
    </w:lvl>
    <w:lvl w:ilvl="4" w:tplc="04080019" w:tentative="1">
      <w:start w:val="1"/>
      <w:numFmt w:val="lowerLetter"/>
      <w:lvlText w:val="%5."/>
      <w:lvlJc w:val="left"/>
      <w:pPr>
        <w:ind w:left="2531" w:hanging="360"/>
      </w:pPr>
    </w:lvl>
    <w:lvl w:ilvl="5" w:tplc="0408001B" w:tentative="1">
      <w:start w:val="1"/>
      <w:numFmt w:val="lowerRoman"/>
      <w:lvlText w:val="%6."/>
      <w:lvlJc w:val="right"/>
      <w:pPr>
        <w:ind w:left="3251" w:hanging="180"/>
      </w:pPr>
    </w:lvl>
    <w:lvl w:ilvl="6" w:tplc="0408000F" w:tentative="1">
      <w:start w:val="1"/>
      <w:numFmt w:val="decimal"/>
      <w:lvlText w:val="%7."/>
      <w:lvlJc w:val="left"/>
      <w:pPr>
        <w:ind w:left="3971" w:hanging="360"/>
      </w:pPr>
    </w:lvl>
    <w:lvl w:ilvl="7" w:tplc="04080019" w:tentative="1">
      <w:start w:val="1"/>
      <w:numFmt w:val="lowerLetter"/>
      <w:lvlText w:val="%8."/>
      <w:lvlJc w:val="left"/>
      <w:pPr>
        <w:ind w:left="4691" w:hanging="360"/>
      </w:pPr>
    </w:lvl>
    <w:lvl w:ilvl="8" w:tplc="0408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15" w15:restartNumberingAfterBreak="0">
    <w:nsid w:val="26041C5A"/>
    <w:multiLevelType w:val="hybridMultilevel"/>
    <w:tmpl w:val="49F83724"/>
    <w:lvl w:ilvl="0" w:tplc="530A0B50">
      <w:start w:val="1"/>
      <w:numFmt w:val="decimal"/>
      <w:lvlText w:val="%1."/>
      <w:lvlJc w:val="left"/>
      <w:pPr>
        <w:ind w:left="-349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371" w:hanging="360"/>
      </w:pPr>
    </w:lvl>
    <w:lvl w:ilvl="2" w:tplc="0408001B" w:tentative="1">
      <w:start w:val="1"/>
      <w:numFmt w:val="lowerRoman"/>
      <w:lvlText w:val="%3."/>
      <w:lvlJc w:val="right"/>
      <w:pPr>
        <w:ind w:left="1091" w:hanging="180"/>
      </w:pPr>
    </w:lvl>
    <w:lvl w:ilvl="3" w:tplc="0408000F" w:tentative="1">
      <w:start w:val="1"/>
      <w:numFmt w:val="decimal"/>
      <w:lvlText w:val="%4."/>
      <w:lvlJc w:val="left"/>
      <w:pPr>
        <w:ind w:left="1811" w:hanging="360"/>
      </w:pPr>
    </w:lvl>
    <w:lvl w:ilvl="4" w:tplc="04080019" w:tentative="1">
      <w:start w:val="1"/>
      <w:numFmt w:val="lowerLetter"/>
      <w:lvlText w:val="%5."/>
      <w:lvlJc w:val="left"/>
      <w:pPr>
        <w:ind w:left="2531" w:hanging="360"/>
      </w:pPr>
    </w:lvl>
    <w:lvl w:ilvl="5" w:tplc="0408001B" w:tentative="1">
      <w:start w:val="1"/>
      <w:numFmt w:val="lowerRoman"/>
      <w:lvlText w:val="%6."/>
      <w:lvlJc w:val="right"/>
      <w:pPr>
        <w:ind w:left="3251" w:hanging="180"/>
      </w:pPr>
    </w:lvl>
    <w:lvl w:ilvl="6" w:tplc="0408000F" w:tentative="1">
      <w:start w:val="1"/>
      <w:numFmt w:val="decimal"/>
      <w:lvlText w:val="%7."/>
      <w:lvlJc w:val="left"/>
      <w:pPr>
        <w:ind w:left="3971" w:hanging="360"/>
      </w:pPr>
    </w:lvl>
    <w:lvl w:ilvl="7" w:tplc="04080019" w:tentative="1">
      <w:start w:val="1"/>
      <w:numFmt w:val="lowerLetter"/>
      <w:lvlText w:val="%8."/>
      <w:lvlJc w:val="left"/>
      <w:pPr>
        <w:ind w:left="4691" w:hanging="360"/>
      </w:pPr>
    </w:lvl>
    <w:lvl w:ilvl="8" w:tplc="0408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16" w15:restartNumberingAfterBreak="0">
    <w:nsid w:val="36076C05"/>
    <w:multiLevelType w:val="hybridMultilevel"/>
    <w:tmpl w:val="F154BC74"/>
    <w:lvl w:ilvl="0" w:tplc="58F0625A">
      <w:start w:val="1"/>
      <w:numFmt w:val="upperLetter"/>
      <w:lvlText w:val="%1."/>
      <w:lvlJc w:val="left"/>
      <w:pPr>
        <w:ind w:left="786" w:hanging="360"/>
      </w:pPr>
      <w:rPr>
        <w:rFonts w:ascii="Arial" w:hAnsi="Arial" w:cs="Arial" w:hint="default"/>
        <w:b/>
        <w:i w:val="0"/>
        <w:sz w:val="22"/>
        <w:szCs w:val="22"/>
      </w:rPr>
    </w:lvl>
    <w:lvl w:ilvl="1" w:tplc="04080019" w:tentative="1">
      <w:start w:val="1"/>
      <w:numFmt w:val="lowerLetter"/>
      <w:lvlText w:val="%2."/>
      <w:lvlJc w:val="left"/>
      <w:pPr>
        <w:ind w:left="1506" w:hanging="360"/>
      </w:pPr>
    </w:lvl>
    <w:lvl w:ilvl="2" w:tplc="0408001B" w:tentative="1">
      <w:start w:val="1"/>
      <w:numFmt w:val="lowerRoman"/>
      <w:lvlText w:val="%3."/>
      <w:lvlJc w:val="right"/>
      <w:pPr>
        <w:ind w:left="2226" w:hanging="180"/>
      </w:pPr>
    </w:lvl>
    <w:lvl w:ilvl="3" w:tplc="0408000F" w:tentative="1">
      <w:start w:val="1"/>
      <w:numFmt w:val="decimal"/>
      <w:lvlText w:val="%4."/>
      <w:lvlJc w:val="left"/>
      <w:pPr>
        <w:ind w:left="2946" w:hanging="360"/>
      </w:pPr>
    </w:lvl>
    <w:lvl w:ilvl="4" w:tplc="04080019" w:tentative="1">
      <w:start w:val="1"/>
      <w:numFmt w:val="lowerLetter"/>
      <w:lvlText w:val="%5."/>
      <w:lvlJc w:val="left"/>
      <w:pPr>
        <w:ind w:left="3666" w:hanging="360"/>
      </w:pPr>
    </w:lvl>
    <w:lvl w:ilvl="5" w:tplc="0408001B" w:tentative="1">
      <w:start w:val="1"/>
      <w:numFmt w:val="lowerRoman"/>
      <w:lvlText w:val="%6."/>
      <w:lvlJc w:val="right"/>
      <w:pPr>
        <w:ind w:left="4386" w:hanging="180"/>
      </w:pPr>
    </w:lvl>
    <w:lvl w:ilvl="6" w:tplc="0408000F" w:tentative="1">
      <w:start w:val="1"/>
      <w:numFmt w:val="decimal"/>
      <w:lvlText w:val="%7."/>
      <w:lvlJc w:val="left"/>
      <w:pPr>
        <w:ind w:left="5106" w:hanging="360"/>
      </w:pPr>
    </w:lvl>
    <w:lvl w:ilvl="7" w:tplc="04080019" w:tentative="1">
      <w:start w:val="1"/>
      <w:numFmt w:val="lowerLetter"/>
      <w:lvlText w:val="%8."/>
      <w:lvlJc w:val="left"/>
      <w:pPr>
        <w:ind w:left="5826" w:hanging="360"/>
      </w:pPr>
    </w:lvl>
    <w:lvl w:ilvl="8" w:tplc="0408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4CCF5A13"/>
    <w:multiLevelType w:val="hybridMultilevel"/>
    <w:tmpl w:val="D0FAA168"/>
    <w:lvl w:ilvl="0" w:tplc="7E44936A">
      <w:start w:val="1"/>
      <w:numFmt w:val="decimal"/>
      <w:lvlText w:val="%1."/>
      <w:lvlJc w:val="left"/>
      <w:pPr>
        <w:ind w:left="-349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371" w:hanging="360"/>
      </w:pPr>
    </w:lvl>
    <w:lvl w:ilvl="2" w:tplc="0408001B" w:tentative="1">
      <w:start w:val="1"/>
      <w:numFmt w:val="lowerRoman"/>
      <w:lvlText w:val="%3."/>
      <w:lvlJc w:val="right"/>
      <w:pPr>
        <w:ind w:left="1091" w:hanging="180"/>
      </w:pPr>
    </w:lvl>
    <w:lvl w:ilvl="3" w:tplc="0408000F" w:tentative="1">
      <w:start w:val="1"/>
      <w:numFmt w:val="decimal"/>
      <w:lvlText w:val="%4."/>
      <w:lvlJc w:val="left"/>
      <w:pPr>
        <w:ind w:left="1811" w:hanging="360"/>
      </w:pPr>
    </w:lvl>
    <w:lvl w:ilvl="4" w:tplc="04080019" w:tentative="1">
      <w:start w:val="1"/>
      <w:numFmt w:val="lowerLetter"/>
      <w:lvlText w:val="%5."/>
      <w:lvlJc w:val="left"/>
      <w:pPr>
        <w:ind w:left="2531" w:hanging="360"/>
      </w:pPr>
    </w:lvl>
    <w:lvl w:ilvl="5" w:tplc="0408001B" w:tentative="1">
      <w:start w:val="1"/>
      <w:numFmt w:val="lowerRoman"/>
      <w:lvlText w:val="%6."/>
      <w:lvlJc w:val="right"/>
      <w:pPr>
        <w:ind w:left="3251" w:hanging="180"/>
      </w:pPr>
    </w:lvl>
    <w:lvl w:ilvl="6" w:tplc="0408000F" w:tentative="1">
      <w:start w:val="1"/>
      <w:numFmt w:val="decimal"/>
      <w:lvlText w:val="%7."/>
      <w:lvlJc w:val="left"/>
      <w:pPr>
        <w:ind w:left="3971" w:hanging="360"/>
      </w:pPr>
    </w:lvl>
    <w:lvl w:ilvl="7" w:tplc="04080019" w:tentative="1">
      <w:start w:val="1"/>
      <w:numFmt w:val="lowerLetter"/>
      <w:lvlText w:val="%8."/>
      <w:lvlJc w:val="left"/>
      <w:pPr>
        <w:ind w:left="4691" w:hanging="360"/>
      </w:pPr>
    </w:lvl>
    <w:lvl w:ilvl="8" w:tplc="0408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18" w15:restartNumberingAfterBreak="0">
    <w:nsid w:val="4FC617E8"/>
    <w:multiLevelType w:val="hybridMultilevel"/>
    <w:tmpl w:val="44C010A0"/>
    <w:lvl w:ilvl="0" w:tplc="DD7C9AAC">
      <w:start w:val="1"/>
      <w:numFmt w:val="decimal"/>
      <w:lvlText w:val="%1."/>
      <w:lvlJc w:val="left"/>
      <w:pPr>
        <w:ind w:left="-349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371" w:hanging="360"/>
      </w:pPr>
    </w:lvl>
    <w:lvl w:ilvl="2" w:tplc="0408001B" w:tentative="1">
      <w:start w:val="1"/>
      <w:numFmt w:val="lowerRoman"/>
      <w:lvlText w:val="%3."/>
      <w:lvlJc w:val="right"/>
      <w:pPr>
        <w:ind w:left="1091" w:hanging="180"/>
      </w:pPr>
    </w:lvl>
    <w:lvl w:ilvl="3" w:tplc="0408000F" w:tentative="1">
      <w:start w:val="1"/>
      <w:numFmt w:val="decimal"/>
      <w:lvlText w:val="%4."/>
      <w:lvlJc w:val="left"/>
      <w:pPr>
        <w:ind w:left="1811" w:hanging="360"/>
      </w:pPr>
    </w:lvl>
    <w:lvl w:ilvl="4" w:tplc="04080019" w:tentative="1">
      <w:start w:val="1"/>
      <w:numFmt w:val="lowerLetter"/>
      <w:lvlText w:val="%5."/>
      <w:lvlJc w:val="left"/>
      <w:pPr>
        <w:ind w:left="2531" w:hanging="360"/>
      </w:pPr>
    </w:lvl>
    <w:lvl w:ilvl="5" w:tplc="0408001B" w:tentative="1">
      <w:start w:val="1"/>
      <w:numFmt w:val="lowerRoman"/>
      <w:lvlText w:val="%6."/>
      <w:lvlJc w:val="right"/>
      <w:pPr>
        <w:ind w:left="3251" w:hanging="180"/>
      </w:pPr>
    </w:lvl>
    <w:lvl w:ilvl="6" w:tplc="0408000F" w:tentative="1">
      <w:start w:val="1"/>
      <w:numFmt w:val="decimal"/>
      <w:lvlText w:val="%7."/>
      <w:lvlJc w:val="left"/>
      <w:pPr>
        <w:ind w:left="3971" w:hanging="360"/>
      </w:pPr>
    </w:lvl>
    <w:lvl w:ilvl="7" w:tplc="04080019" w:tentative="1">
      <w:start w:val="1"/>
      <w:numFmt w:val="lowerLetter"/>
      <w:lvlText w:val="%8."/>
      <w:lvlJc w:val="left"/>
      <w:pPr>
        <w:ind w:left="4691" w:hanging="360"/>
      </w:pPr>
    </w:lvl>
    <w:lvl w:ilvl="8" w:tplc="0408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19" w15:restartNumberingAfterBreak="0">
    <w:nsid w:val="5500362A"/>
    <w:multiLevelType w:val="hybridMultilevel"/>
    <w:tmpl w:val="FC70EFB2"/>
    <w:lvl w:ilvl="0" w:tplc="3B06C7C8">
      <w:start w:val="1"/>
      <w:numFmt w:val="decimal"/>
      <w:lvlText w:val="%1."/>
      <w:lvlJc w:val="left"/>
      <w:pPr>
        <w:ind w:left="-349" w:hanging="360"/>
      </w:pPr>
      <w:rPr>
        <w:rFonts w:ascii="Stag Sans Book" w:hAnsi="Stag Sans Book" w:cs="Stag Sans Book" w:hint="default"/>
        <w:b w:val="0"/>
      </w:rPr>
    </w:lvl>
    <w:lvl w:ilvl="1" w:tplc="04080019" w:tentative="1">
      <w:start w:val="1"/>
      <w:numFmt w:val="lowerLetter"/>
      <w:lvlText w:val="%2."/>
      <w:lvlJc w:val="left"/>
      <w:pPr>
        <w:ind w:left="371" w:hanging="360"/>
      </w:pPr>
    </w:lvl>
    <w:lvl w:ilvl="2" w:tplc="0408001B" w:tentative="1">
      <w:start w:val="1"/>
      <w:numFmt w:val="lowerRoman"/>
      <w:lvlText w:val="%3."/>
      <w:lvlJc w:val="right"/>
      <w:pPr>
        <w:ind w:left="1091" w:hanging="180"/>
      </w:pPr>
    </w:lvl>
    <w:lvl w:ilvl="3" w:tplc="0408000F" w:tentative="1">
      <w:start w:val="1"/>
      <w:numFmt w:val="decimal"/>
      <w:lvlText w:val="%4."/>
      <w:lvlJc w:val="left"/>
      <w:pPr>
        <w:ind w:left="1811" w:hanging="360"/>
      </w:pPr>
    </w:lvl>
    <w:lvl w:ilvl="4" w:tplc="04080019" w:tentative="1">
      <w:start w:val="1"/>
      <w:numFmt w:val="lowerLetter"/>
      <w:lvlText w:val="%5."/>
      <w:lvlJc w:val="left"/>
      <w:pPr>
        <w:ind w:left="2531" w:hanging="360"/>
      </w:pPr>
    </w:lvl>
    <w:lvl w:ilvl="5" w:tplc="0408001B" w:tentative="1">
      <w:start w:val="1"/>
      <w:numFmt w:val="lowerRoman"/>
      <w:lvlText w:val="%6."/>
      <w:lvlJc w:val="right"/>
      <w:pPr>
        <w:ind w:left="3251" w:hanging="180"/>
      </w:pPr>
    </w:lvl>
    <w:lvl w:ilvl="6" w:tplc="0408000F" w:tentative="1">
      <w:start w:val="1"/>
      <w:numFmt w:val="decimal"/>
      <w:lvlText w:val="%7."/>
      <w:lvlJc w:val="left"/>
      <w:pPr>
        <w:ind w:left="3971" w:hanging="360"/>
      </w:pPr>
    </w:lvl>
    <w:lvl w:ilvl="7" w:tplc="04080019" w:tentative="1">
      <w:start w:val="1"/>
      <w:numFmt w:val="lowerLetter"/>
      <w:lvlText w:val="%8."/>
      <w:lvlJc w:val="left"/>
      <w:pPr>
        <w:ind w:left="4691" w:hanging="360"/>
      </w:pPr>
    </w:lvl>
    <w:lvl w:ilvl="8" w:tplc="0408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20" w15:restartNumberingAfterBreak="0">
    <w:nsid w:val="67585939"/>
    <w:multiLevelType w:val="hybridMultilevel"/>
    <w:tmpl w:val="4330DC7A"/>
    <w:lvl w:ilvl="0" w:tplc="F37211F4">
      <w:start w:val="1"/>
      <w:numFmt w:val="upperLetter"/>
      <w:lvlText w:val="%1."/>
      <w:lvlJc w:val="left"/>
      <w:pPr>
        <w:ind w:left="-349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371" w:hanging="360"/>
      </w:pPr>
    </w:lvl>
    <w:lvl w:ilvl="2" w:tplc="0408001B" w:tentative="1">
      <w:start w:val="1"/>
      <w:numFmt w:val="lowerRoman"/>
      <w:lvlText w:val="%3."/>
      <w:lvlJc w:val="right"/>
      <w:pPr>
        <w:ind w:left="1091" w:hanging="180"/>
      </w:pPr>
    </w:lvl>
    <w:lvl w:ilvl="3" w:tplc="0408000F" w:tentative="1">
      <w:start w:val="1"/>
      <w:numFmt w:val="decimal"/>
      <w:lvlText w:val="%4."/>
      <w:lvlJc w:val="left"/>
      <w:pPr>
        <w:ind w:left="1811" w:hanging="360"/>
      </w:pPr>
    </w:lvl>
    <w:lvl w:ilvl="4" w:tplc="04080019" w:tentative="1">
      <w:start w:val="1"/>
      <w:numFmt w:val="lowerLetter"/>
      <w:lvlText w:val="%5."/>
      <w:lvlJc w:val="left"/>
      <w:pPr>
        <w:ind w:left="2531" w:hanging="360"/>
      </w:pPr>
    </w:lvl>
    <w:lvl w:ilvl="5" w:tplc="0408001B" w:tentative="1">
      <w:start w:val="1"/>
      <w:numFmt w:val="lowerRoman"/>
      <w:lvlText w:val="%6."/>
      <w:lvlJc w:val="right"/>
      <w:pPr>
        <w:ind w:left="3251" w:hanging="180"/>
      </w:pPr>
    </w:lvl>
    <w:lvl w:ilvl="6" w:tplc="0408000F" w:tentative="1">
      <w:start w:val="1"/>
      <w:numFmt w:val="decimal"/>
      <w:lvlText w:val="%7."/>
      <w:lvlJc w:val="left"/>
      <w:pPr>
        <w:ind w:left="3971" w:hanging="360"/>
      </w:pPr>
    </w:lvl>
    <w:lvl w:ilvl="7" w:tplc="04080019" w:tentative="1">
      <w:start w:val="1"/>
      <w:numFmt w:val="lowerLetter"/>
      <w:lvlText w:val="%8."/>
      <w:lvlJc w:val="left"/>
      <w:pPr>
        <w:ind w:left="4691" w:hanging="360"/>
      </w:pPr>
    </w:lvl>
    <w:lvl w:ilvl="8" w:tplc="0408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21" w15:restartNumberingAfterBreak="0">
    <w:nsid w:val="6B5A23EC"/>
    <w:multiLevelType w:val="hybridMultilevel"/>
    <w:tmpl w:val="B6509E3C"/>
    <w:lvl w:ilvl="0" w:tplc="2B96A238">
      <w:start w:val="1"/>
      <w:numFmt w:val="decimal"/>
      <w:lvlText w:val="%1."/>
      <w:lvlJc w:val="left"/>
      <w:pPr>
        <w:ind w:left="-349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371" w:hanging="360"/>
      </w:pPr>
    </w:lvl>
    <w:lvl w:ilvl="2" w:tplc="0408001B" w:tentative="1">
      <w:start w:val="1"/>
      <w:numFmt w:val="lowerRoman"/>
      <w:lvlText w:val="%3."/>
      <w:lvlJc w:val="right"/>
      <w:pPr>
        <w:ind w:left="1091" w:hanging="180"/>
      </w:pPr>
    </w:lvl>
    <w:lvl w:ilvl="3" w:tplc="0408000F" w:tentative="1">
      <w:start w:val="1"/>
      <w:numFmt w:val="decimal"/>
      <w:lvlText w:val="%4."/>
      <w:lvlJc w:val="left"/>
      <w:pPr>
        <w:ind w:left="1811" w:hanging="360"/>
      </w:pPr>
    </w:lvl>
    <w:lvl w:ilvl="4" w:tplc="04080019" w:tentative="1">
      <w:start w:val="1"/>
      <w:numFmt w:val="lowerLetter"/>
      <w:lvlText w:val="%5."/>
      <w:lvlJc w:val="left"/>
      <w:pPr>
        <w:ind w:left="2531" w:hanging="360"/>
      </w:pPr>
    </w:lvl>
    <w:lvl w:ilvl="5" w:tplc="0408001B" w:tentative="1">
      <w:start w:val="1"/>
      <w:numFmt w:val="lowerRoman"/>
      <w:lvlText w:val="%6."/>
      <w:lvlJc w:val="right"/>
      <w:pPr>
        <w:ind w:left="3251" w:hanging="180"/>
      </w:pPr>
    </w:lvl>
    <w:lvl w:ilvl="6" w:tplc="0408000F" w:tentative="1">
      <w:start w:val="1"/>
      <w:numFmt w:val="decimal"/>
      <w:lvlText w:val="%7."/>
      <w:lvlJc w:val="left"/>
      <w:pPr>
        <w:ind w:left="3971" w:hanging="360"/>
      </w:pPr>
    </w:lvl>
    <w:lvl w:ilvl="7" w:tplc="04080019" w:tentative="1">
      <w:start w:val="1"/>
      <w:numFmt w:val="lowerLetter"/>
      <w:lvlText w:val="%8."/>
      <w:lvlJc w:val="left"/>
      <w:pPr>
        <w:ind w:left="4691" w:hanging="360"/>
      </w:pPr>
    </w:lvl>
    <w:lvl w:ilvl="8" w:tplc="0408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22" w15:restartNumberingAfterBreak="0">
    <w:nsid w:val="77A553D2"/>
    <w:multiLevelType w:val="hybridMultilevel"/>
    <w:tmpl w:val="B7E07CFE"/>
    <w:lvl w:ilvl="0" w:tplc="40C40232">
      <w:start w:val="1"/>
      <w:numFmt w:val="decimal"/>
      <w:lvlText w:val="%1."/>
      <w:lvlJc w:val="left"/>
      <w:pPr>
        <w:ind w:left="-349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371" w:hanging="360"/>
      </w:pPr>
    </w:lvl>
    <w:lvl w:ilvl="2" w:tplc="0408001B" w:tentative="1">
      <w:start w:val="1"/>
      <w:numFmt w:val="lowerRoman"/>
      <w:lvlText w:val="%3."/>
      <w:lvlJc w:val="right"/>
      <w:pPr>
        <w:ind w:left="1091" w:hanging="180"/>
      </w:pPr>
    </w:lvl>
    <w:lvl w:ilvl="3" w:tplc="0408000F" w:tentative="1">
      <w:start w:val="1"/>
      <w:numFmt w:val="decimal"/>
      <w:lvlText w:val="%4."/>
      <w:lvlJc w:val="left"/>
      <w:pPr>
        <w:ind w:left="1811" w:hanging="360"/>
      </w:pPr>
    </w:lvl>
    <w:lvl w:ilvl="4" w:tplc="04080019" w:tentative="1">
      <w:start w:val="1"/>
      <w:numFmt w:val="lowerLetter"/>
      <w:lvlText w:val="%5."/>
      <w:lvlJc w:val="left"/>
      <w:pPr>
        <w:ind w:left="2531" w:hanging="360"/>
      </w:pPr>
    </w:lvl>
    <w:lvl w:ilvl="5" w:tplc="0408001B" w:tentative="1">
      <w:start w:val="1"/>
      <w:numFmt w:val="lowerRoman"/>
      <w:lvlText w:val="%6."/>
      <w:lvlJc w:val="right"/>
      <w:pPr>
        <w:ind w:left="3251" w:hanging="180"/>
      </w:pPr>
    </w:lvl>
    <w:lvl w:ilvl="6" w:tplc="0408000F" w:tentative="1">
      <w:start w:val="1"/>
      <w:numFmt w:val="decimal"/>
      <w:lvlText w:val="%7."/>
      <w:lvlJc w:val="left"/>
      <w:pPr>
        <w:ind w:left="3971" w:hanging="360"/>
      </w:pPr>
    </w:lvl>
    <w:lvl w:ilvl="7" w:tplc="04080019" w:tentative="1">
      <w:start w:val="1"/>
      <w:numFmt w:val="lowerLetter"/>
      <w:lvlText w:val="%8."/>
      <w:lvlJc w:val="left"/>
      <w:pPr>
        <w:ind w:left="4691" w:hanging="360"/>
      </w:pPr>
    </w:lvl>
    <w:lvl w:ilvl="8" w:tplc="0408001B" w:tentative="1">
      <w:start w:val="1"/>
      <w:numFmt w:val="lowerRoman"/>
      <w:lvlText w:val="%9."/>
      <w:lvlJc w:val="right"/>
      <w:pPr>
        <w:ind w:left="5411" w:hanging="180"/>
      </w:pPr>
    </w:lvl>
  </w:abstractNum>
  <w:num w:numId="1">
    <w:abstractNumId w:val="10"/>
  </w:num>
  <w:num w:numId="2">
    <w:abstractNumId w:val="11"/>
  </w:num>
  <w:num w:numId="3">
    <w:abstractNumId w:val="12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20"/>
  </w:num>
  <w:num w:numId="16">
    <w:abstractNumId w:val="16"/>
  </w:num>
  <w:num w:numId="17">
    <w:abstractNumId w:val="21"/>
  </w:num>
  <w:num w:numId="18">
    <w:abstractNumId w:val="18"/>
  </w:num>
  <w:num w:numId="19">
    <w:abstractNumId w:val="19"/>
  </w:num>
  <w:num w:numId="20">
    <w:abstractNumId w:val="14"/>
  </w:num>
  <w:num w:numId="21">
    <w:abstractNumId w:val="17"/>
  </w:num>
  <w:num w:numId="22">
    <w:abstractNumId w:val="15"/>
  </w:num>
  <w:num w:numId="2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>
      <o:colormenu v:ext="edit" fillcolor="none" strokecolor="none [1]" shadowcolor="none [2]"/>
    </o:shapedefaults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E70B0D"/>
    <w:rsid w:val="00006311"/>
    <w:rsid w:val="0002787D"/>
    <w:rsid w:val="00041EED"/>
    <w:rsid w:val="00057362"/>
    <w:rsid w:val="000578AF"/>
    <w:rsid w:val="0006718A"/>
    <w:rsid w:val="000772B9"/>
    <w:rsid w:val="00081C67"/>
    <w:rsid w:val="00092BFB"/>
    <w:rsid w:val="00095520"/>
    <w:rsid w:val="00095AB8"/>
    <w:rsid w:val="000A27FA"/>
    <w:rsid w:val="000B19ED"/>
    <w:rsid w:val="000D02A5"/>
    <w:rsid w:val="000D2A99"/>
    <w:rsid w:val="000E5726"/>
    <w:rsid w:val="000F0630"/>
    <w:rsid w:val="000F2E00"/>
    <w:rsid w:val="000F2FB1"/>
    <w:rsid w:val="000F460E"/>
    <w:rsid w:val="000F5EEA"/>
    <w:rsid w:val="001029E0"/>
    <w:rsid w:val="00105E2C"/>
    <w:rsid w:val="001123CD"/>
    <w:rsid w:val="001149FA"/>
    <w:rsid w:val="00117DE7"/>
    <w:rsid w:val="001216A8"/>
    <w:rsid w:val="0013027D"/>
    <w:rsid w:val="00142013"/>
    <w:rsid w:val="00143EFB"/>
    <w:rsid w:val="00152189"/>
    <w:rsid w:val="00153B91"/>
    <w:rsid w:val="00154450"/>
    <w:rsid w:val="00155F49"/>
    <w:rsid w:val="0015707F"/>
    <w:rsid w:val="00167973"/>
    <w:rsid w:val="00176D98"/>
    <w:rsid w:val="00180ABE"/>
    <w:rsid w:val="00181F25"/>
    <w:rsid w:val="001825B4"/>
    <w:rsid w:val="001957B8"/>
    <w:rsid w:val="00197ECF"/>
    <w:rsid w:val="001A299F"/>
    <w:rsid w:val="001B23A1"/>
    <w:rsid w:val="001B3A03"/>
    <w:rsid w:val="001C0926"/>
    <w:rsid w:val="001C4E82"/>
    <w:rsid w:val="001D4C37"/>
    <w:rsid w:val="001E37B7"/>
    <w:rsid w:val="00200ACF"/>
    <w:rsid w:val="00211BD5"/>
    <w:rsid w:val="00225868"/>
    <w:rsid w:val="0022787E"/>
    <w:rsid w:val="0023009D"/>
    <w:rsid w:val="002317B3"/>
    <w:rsid w:val="00232E07"/>
    <w:rsid w:val="00237AA7"/>
    <w:rsid w:val="0024407F"/>
    <w:rsid w:val="00250F4B"/>
    <w:rsid w:val="00254C11"/>
    <w:rsid w:val="00262F2A"/>
    <w:rsid w:val="00271C70"/>
    <w:rsid w:val="00276F94"/>
    <w:rsid w:val="002829FD"/>
    <w:rsid w:val="00297525"/>
    <w:rsid w:val="002A2EBB"/>
    <w:rsid w:val="002B71CF"/>
    <w:rsid w:val="002C6E8A"/>
    <w:rsid w:val="002C6ED5"/>
    <w:rsid w:val="002D69BB"/>
    <w:rsid w:val="002D6BE7"/>
    <w:rsid w:val="002E3390"/>
    <w:rsid w:val="002E4996"/>
    <w:rsid w:val="00306E77"/>
    <w:rsid w:val="00311D22"/>
    <w:rsid w:val="00313E4D"/>
    <w:rsid w:val="00317516"/>
    <w:rsid w:val="003208D3"/>
    <w:rsid w:val="00320CCB"/>
    <w:rsid w:val="00321395"/>
    <w:rsid w:val="00324B57"/>
    <w:rsid w:val="003315B3"/>
    <w:rsid w:val="00331F8B"/>
    <w:rsid w:val="00344A3C"/>
    <w:rsid w:val="00350EC7"/>
    <w:rsid w:val="00351B40"/>
    <w:rsid w:val="00356366"/>
    <w:rsid w:val="0035721D"/>
    <w:rsid w:val="00361B94"/>
    <w:rsid w:val="003628DC"/>
    <w:rsid w:val="00372A14"/>
    <w:rsid w:val="003910D7"/>
    <w:rsid w:val="003A1DDD"/>
    <w:rsid w:val="003A2A1C"/>
    <w:rsid w:val="003B198D"/>
    <w:rsid w:val="003B29AA"/>
    <w:rsid w:val="003B43CB"/>
    <w:rsid w:val="003C05CC"/>
    <w:rsid w:val="003C35CC"/>
    <w:rsid w:val="003C7CFE"/>
    <w:rsid w:val="003D1B91"/>
    <w:rsid w:val="003D1E9A"/>
    <w:rsid w:val="003E1429"/>
    <w:rsid w:val="003E6DA9"/>
    <w:rsid w:val="003F1C65"/>
    <w:rsid w:val="003F6DB2"/>
    <w:rsid w:val="004013F7"/>
    <w:rsid w:val="00403200"/>
    <w:rsid w:val="00410C6D"/>
    <w:rsid w:val="00421583"/>
    <w:rsid w:val="00427C24"/>
    <w:rsid w:val="004317B2"/>
    <w:rsid w:val="00432E17"/>
    <w:rsid w:val="0045157C"/>
    <w:rsid w:val="00454D7B"/>
    <w:rsid w:val="004623F8"/>
    <w:rsid w:val="004632F6"/>
    <w:rsid w:val="00473773"/>
    <w:rsid w:val="00477E34"/>
    <w:rsid w:val="0048411C"/>
    <w:rsid w:val="00485385"/>
    <w:rsid w:val="00490056"/>
    <w:rsid w:val="00490C2C"/>
    <w:rsid w:val="00492090"/>
    <w:rsid w:val="0049657A"/>
    <w:rsid w:val="004A0E95"/>
    <w:rsid w:val="004A7A00"/>
    <w:rsid w:val="004B49A5"/>
    <w:rsid w:val="004B73C4"/>
    <w:rsid w:val="004B74E6"/>
    <w:rsid w:val="004B7BDB"/>
    <w:rsid w:val="004C0E2C"/>
    <w:rsid w:val="004C4904"/>
    <w:rsid w:val="004C4EC6"/>
    <w:rsid w:val="004C5A53"/>
    <w:rsid w:val="004D357F"/>
    <w:rsid w:val="004E1454"/>
    <w:rsid w:val="004E653F"/>
    <w:rsid w:val="004F4DC3"/>
    <w:rsid w:val="004F7171"/>
    <w:rsid w:val="004F7BE9"/>
    <w:rsid w:val="00501102"/>
    <w:rsid w:val="00505D19"/>
    <w:rsid w:val="005070A1"/>
    <w:rsid w:val="00507271"/>
    <w:rsid w:val="005075E5"/>
    <w:rsid w:val="0051488C"/>
    <w:rsid w:val="00516ACE"/>
    <w:rsid w:val="00531F25"/>
    <w:rsid w:val="00536D08"/>
    <w:rsid w:val="00542F68"/>
    <w:rsid w:val="00544398"/>
    <w:rsid w:val="005468A9"/>
    <w:rsid w:val="005523AB"/>
    <w:rsid w:val="00560476"/>
    <w:rsid w:val="0056479C"/>
    <w:rsid w:val="00566083"/>
    <w:rsid w:val="00567FF7"/>
    <w:rsid w:val="00576911"/>
    <w:rsid w:val="005778A4"/>
    <w:rsid w:val="00585F22"/>
    <w:rsid w:val="005A02EA"/>
    <w:rsid w:val="005A03FA"/>
    <w:rsid w:val="005A4866"/>
    <w:rsid w:val="005B04FD"/>
    <w:rsid w:val="005B1BB8"/>
    <w:rsid w:val="005B2174"/>
    <w:rsid w:val="005B35B9"/>
    <w:rsid w:val="005C7EB1"/>
    <w:rsid w:val="005D2115"/>
    <w:rsid w:val="005E547F"/>
    <w:rsid w:val="005E6EC3"/>
    <w:rsid w:val="005F0FCF"/>
    <w:rsid w:val="005F388F"/>
    <w:rsid w:val="005F510C"/>
    <w:rsid w:val="00600EC8"/>
    <w:rsid w:val="00602702"/>
    <w:rsid w:val="00603B58"/>
    <w:rsid w:val="0061008E"/>
    <w:rsid w:val="006106D5"/>
    <w:rsid w:val="006110EF"/>
    <w:rsid w:val="00612AAE"/>
    <w:rsid w:val="00621C8C"/>
    <w:rsid w:val="00622AF2"/>
    <w:rsid w:val="00633831"/>
    <w:rsid w:val="006415E1"/>
    <w:rsid w:val="00642F77"/>
    <w:rsid w:val="00645F9C"/>
    <w:rsid w:val="00650311"/>
    <w:rsid w:val="006512D0"/>
    <w:rsid w:val="00651392"/>
    <w:rsid w:val="00653F89"/>
    <w:rsid w:val="0065499E"/>
    <w:rsid w:val="00655AF3"/>
    <w:rsid w:val="0066454E"/>
    <w:rsid w:val="0068627D"/>
    <w:rsid w:val="00686BA0"/>
    <w:rsid w:val="00695D43"/>
    <w:rsid w:val="006A2B86"/>
    <w:rsid w:val="006A5DC1"/>
    <w:rsid w:val="006B127D"/>
    <w:rsid w:val="006B6CB2"/>
    <w:rsid w:val="006C0B4A"/>
    <w:rsid w:val="006C0CB7"/>
    <w:rsid w:val="006C4F3C"/>
    <w:rsid w:val="006C51CD"/>
    <w:rsid w:val="006C5D32"/>
    <w:rsid w:val="006C7B94"/>
    <w:rsid w:val="006D4C04"/>
    <w:rsid w:val="006E4072"/>
    <w:rsid w:val="006E4657"/>
    <w:rsid w:val="006E6DFF"/>
    <w:rsid w:val="007003E5"/>
    <w:rsid w:val="00706AC8"/>
    <w:rsid w:val="00707CBB"/>
    <w:rsid w:val="0071016D"/>
    <w:rsid w:val="00711A96"/>
    <w:rsid w:val="00715389"/>
    <w:rsid w:val="00721D8E"/>
    <w:rsid w:val="0073256D"/>
    <w:rsid w:val="007338C5"/>
    <w:rsid w:val="00734B3E"/>
    <w:rsid w:val="007353DB"/>
    <w:rsid w:val="007635FB"/>
    <w:rsid w:val="00764747"/>
    <w:rsid w:val="0077467E"/>
    <w:rsid w:val="00776647"/>
    <w:rsid w:val="007809CF"/>
    <w:rsid w:val="00784540"/>
    <w:rsid w:val="00791273"/>
    <w:rsid w:val="00793BD1"/>
    <w:rsid w:val="00794EF5"/>
    <w:rsid w:val="007A15C6"/>
    <w:rsid w:val="007A31D4"/>
    <w:rsid w:val="007A5C68"/>
    <w:rsid w:val="007C3774"/>
    <w:rsid w:val="007C573B"/>
    <w:rsid w:val="007C57C2"/>
    <w:rsid w:val="007D07DD"/>
    <w:rsid w:val="007E3915"/>
    <w:rsid w:val="007E5906"/>
    <w:rsid w:val="007F712E"/>
    <w:rsid w:val="008069D7"/>
    <w:rsid w:val="00807E35"/>
    <w:rsid w:val="0081246B"/>
    <w:rsid w:val="00814767"/>
    <w:rsid w:val="00817137"/>
    <w:rsid w:val="008246F9"/>
    <w:rsid w:val="008336DD"/>
    <w:rsid w:val="00840DE7"/>
    <w:rsid w:val="00845119"/>
    <w:rsid w:val="00851E8A"/>
    <w:rsid w:val="00854AA0"/>
    <w:rsid w:val="008553DF"/>
    <w:rsid w:val="00871160"/>
    <w:rsid w:val="008770D3"/>
    <w:rsid w:val="0088278A"/>
    <w:rsid w:val="00883B16"/>
    <w:rsid w:val="00890CA5"/>
    <w:rsid w:val="00893AD4"/>
    <w:rsid w:val="00895F42"/>
    <w:rsid w:val="008975F6"/>
    <w:rsid w:val="008A089E"/>
    <w:rsid w:val="008A35B4"/>
    <w:rsid w:val="008B155C"/>
    <w:rsid w:val="008C2822"/>
    <w:rsid w:val="008C57DD"/>
    <w:rsid w:val="008D0B66"/>
    <w:rsid w:val="008D356D"/>
    <w:rsid w:val="008D5730"/>
    <w:rsid w:val="008D7E05"/>
    <w:rsid w:val="008E26FF"/>
    <w:rsid w:val="008E2AFE"/>
    <w:rsid w:val="008E5D6C"/>
    <w:rsid w:val="00925C68"/>
    <w:rsid w:val="00930F06"/>
    <w:rsid w:val="009359DA"/>
    <w:rsid w:val="00936B8C"/>
    <w:rsid w:val="00945534"/>
    <w:rsid w:val="00946FCF"/>
    <w:rsid w:val="00952702"/>
    <w:rsid w:val="00953838"/>
    <w:rsid w:val="00962AAF"/>
    <w:rsid w:val="009711B7"/>
    <w:rsid w:val="0098536D"/>
    <w:rsid w:val="009A1124"/>
    <w:rsid w:val="009A1CA7"/>
    <w:rsid w:val="009A6554"/>
    <w:rsid w:val="009B351B"/>
    <w:rsid w:val="009C20EB"/>
    <w:rsid w:val="009C549A"/>
    <w:rsid w:val="009D50A5"/>
    <w:rsid w:val="009D628C"/>
    <w:rsid w:val="009D6900"/>
    <w:rsid w:val="009D713A"/>
    <w:rsid w:val="009E5961"/>
    <w:rsid w:val="009F7111"/>
    <w:rsid w:val="00A00BE3"/>
    <w:rsid w:val="00A016AE"/>
    <w:rsid w:val="00A133EC"/>
    <w:rsid w:val="00A176E3"/>
    <w:rsid w:val="00A24D3B"/>
    <w:rsid w:val="00A27BB2"/>
    <w:rsid w:val="00A4012D"/>
    <w:rsid w:val="00A50E3A"/>
    <w:rsid w:val="00A54435"/>
    <w:rsid w:val="00A61DB9"/>
    <w:rsid w:val="00A6360A"/>
    <w:rsid w:val="00A6478C"/>
    <w:rsid w:val="00A76CD3"/>
    <w:rsid w:val="00A85A5D"/>
    <w:rsid w:val="00A86E94"/>
    <w:rsid w:val="00A95D05"/>
    <w:rsid w:val="00A972AC"/>
    <w:rsid w:val="00AA1AFD"/>
    <w:rsid w:val="00AA5255"/>
    <w:rsid w:val="00AA5A5B"/>
    <w:rsid w:val="00AC1D82"/>
    <w:rsid w:val="00AC2273"/>
    <w:rsid w:val="00AC6690"/>
    <w:rsid w:val="00AD328C"/>
    <w:rsid w:val="00AD3B45"/>
    <w:rsid w:val="00AD4BF1"/>
    <w:rsid w:val="00AD5ED0"/>
    <w:rsid w:val="00AD761C"/>
    <w:rsid w:val="00AE7EC6"/>
    <w:rsid w:val="00AF172B"/>
    <w:rsid w:val="00AF7CA4"/>
    <w:rsid w:val="00B007C3"/>
    <w:rsid w:val="00B06BAD"/>
    <w:rsid w:val="00B17DE9"/>
    <w:rsid w:val="00B211A0"/>
    <w:rsid w:val="00B22A20"/>
    <w:rsid w:val="00B25393"/>
    <w:rsid w:val="00B30EB5"/>
    <w:rsid w:val="00B4066A"/>
    <w:rsid w:val="00B40CA7"/>
    <w:rsid w:val="00B41385"/>
    <w:rsid w:val="00B53D05"/>
    <w:rsid w:val="00B55059"/>
    <w:rsid w:val="00B56D69"/>
    <w:rsid w:val="00B62E2B"/>
    <w:rsid w:val="00B66B6B"/>
    <w:rsid w:val="00B71803"/>
    <w:rsid w:val="00B72E5B"/>
    <w:rsid w:val="00B86A10"/>
    <w:rsid w:val="00B9419F"/>
    <w:rsid w:val="00BA1A6E"/>
    <w:rsid w:val="00BA4772"/>
    <w:rsid w:val="00BA7341"/>
    <w:rsid w:val="00BB0386"/>
    <w:rsid w:val="00BB2B29"/>
    <w:rsid w:val="00BB3262"/>
    <w:rsid w:val="00BB50E2"/>
    <w:rsid w:val="00BB5B5E"/>
    <w:rsid w:val="00BC1FA0"/>
    <w:rsid w:val="00BC2C61"/>
    <w:rsid w:val="00BD2D42"/>
    <w:rsid w:val="00BD3533"/>
    <w:rsid w:val="00BE1412"/>
    <w:rsid w:val="00BE242D"/>
    <w:rsid w:val="00BE31F8"/>
    <w:rsid w:val="00BF402B"/>
    <w:rsid w:val="00C0192E"/>
    <w:rsid w:val="00C02FD1"/>
    <w:rsid w:val="00C03984"/>
    <w:rsid w:val="00C202D2"/>
    <w:rsid w:val="00C22AA5"/>
    <w:rsid w:val="00C319CE"/>
    <w:rsid w:val="00C3265C"/>
    <w:rsid w:val="00C346CB"/>
    <w:rsid w:val="00C3599B"/>
    <w:rsid w:val="00C4560B"/>
    <w:rsid w:val="00C505A5"/>
    <w:rsid w:val="00C601B0"/>
    <w:rsid w:val="00C605C9"/>
    <w:rsid w:val="00C678F1"/>
    <w:rsid w:val="00C70947"/>
    <w:rsid w:val="00C75970"/>
    <w:rsid w:val="00C90074"/>
    <w:rsid w:val="00C906BD"/>
    <w:rsid w:val="00C92159"/>
    <w:rsid w:val="00CA1611"/>
    <w:rsid w:val="00CA29D0"/>
    <w:rsid w:val="00CA5226"/>
    <w:rsid w:val="00CB06A4"/>
    <w:rsid w:val="00CB13FB"/>
    <w:rsid w:val="00CB25D1"/>
    <w:rsid w:val="00CB58D4"/>
    <w:rsid w:val="00CC2A64"/>
    <w:rsid w:val="00CE0170"/>
    <w:rsid w:val="00CE2AAB"/>
    <w:rsid w:val="00CE36D4"/>
    <w:rsid w:val="00CF05A5"/>
    <w:rsid w:val="00CF4A18"/>
    <w:rsid w:val="00D008EE"/>
    <w:rsid w:val="00D02315"/>
    <w:rsid w:val="00D02CD5"/>
    <w:rsid w:val="00D0622E"/>
    <w:rsid w:val="00D13F72"/>
    <w:rsid w:val="00D17E27"/>
    <w:rsid w:val="00D230F5"/>
    <w:rsid w:val="00D24D33"/>
    <w:rsid w:val="00D30DB3"/>
    <w:rsid w:val="00D33CB7"/>
    <w:rsid w:val="00D358E6"/>
    <w:rsid w:val="00D375B5"/>
    <w:rsid w:val="00D46B3C"/>
    <w:rsid w:val="00D46FA5"/>
    <w:rsid w:val="00D611C5"/>
    <w:rsid w:val="00D62597"/>
    <w:rsid w:val="00D71206"/>
    <w:rsid w:val="00D71C34"/>
    <w:rsid w:val="00D81472"/>
    <w:rsid w:val="00D84BDC"/>
    <w:rsid w:val="00D85093"/>
    <w:rsid w:val="00D8684A"/>
    <w:rsid w:val="00D92EEA"/>
    <w:rsid w:val="00D96679"/>
    <w:rsid w:val="00DA1205"/>
    <w:rsid w:val="00DA198A"/>
    <w:rsid w:val="00DB12EF"/>
    <w:rsid w:val="00DB78CF"/>
    <w:rsid w:val="00DC0E10"/>
    <w:rsid w:val="00DC258E"/>
    <w:rsid w:val="00DC3656"/>
    <w:rsid w:val="00DE27AE"/>
    <w:rsid w:val="00DF0E98"/>
    <w:rsid w:val="00E02812"/>
    <w:rsid w:val="00E04780"/>
    <w:rsid w:val="00E06E9D"/>
    <w:rsid w:val="00E0792D"/>
    <w:rsid w:val="00E169A8"/>
    <w:rsid w:val="00E20C8C"/>
    <w:rsid w:val="00E244C1"/>
    <w:rsid w:val="00E34287"/>
    <w:rsid w:val="00E36D8C"/>
    <w:rsid w:val="00E378E4"/>
    <w:rsid w:val="00E42A1C"/>
    <w:rsid w:val="00E5391D"/>
    <w:rsid w:val="00E57BF5"/>
    <w:rsid w:val="00E6042B"/>
    <w:rsid w:val="00E70B0D"/>
    <w:rsid w:val="00E73BEF"/>
    <w:rsid w:val="00E74BAD"/>
    <w:rsid w:val="00E77180"/>
    <w:rsid w:val="00E821A5"/>
    <w:rsid w:val="00E83439"/>
    <w:rsid w:val="00E96940"/>
    <w:rsid w:val="00EB6778"/>
    <w:rsid w:val="00EC03E2"/>
    <w:rsid w:val="00EC6CC2"/>
    <w:rsid w:val="00ED07C7"/>
    <w:rsid w:val="00EE0256"/>
    <w:rsid w:val="00EE5FAC"/>
    <w:rsid w:val="00EE67DA"/>
    <w:rsid w:val="00EF4CDD"/>
    <w:rsid w:val="00EF6EA3"/>
    <w:rsid w:val="00F0014F"/>
    <w:rsid w:val="00F150FF"/>
    <w:rsid w:val="00F175A3"/>
    <w:rsid w:val="00F20C7C"/>
    <w:rsid w:val="00F33BC6"/>
    <w:rsid w:val="00F603DA"/>
    <w:rsid w:val="00F60A0D"/>
    <w:rsid w:val="00F627C7"/>
    <w:rsid w:val="00F66C45"/>
    <w:rsid w:val="00F66D2D"/>
    <w:rsid w:val="00F71195"/>
    <w:rsid w:val="00F77642"/>
    <w:rsid w:val="00F93DF3"/>
    <w:rsid w:val="00FA346D"/>
    <w:rsid w:val="00FB2C05"/>
    <w:rsid w:val="00FB3A7E"/>
    <w:rsid w:val="00FD421C"/>
    <w:rsid w:val="00FD706E"/>
    <w:rsid w:val="00FF2610"/>
    <w:rsid w:val="00FF3B38"/>
    <w:rsid w:val="00FF50FE"/>
    <w:rsid w:val="00FF65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enu v:ext="edit" fillcolor="none" strokecolor="none [1]" shadowcolor="none [2]"/>
    </o:shapedefaults>
    <o:shapelayout v:ext="edit">
      <o:idmap v:ext="edit" data="1"/>
      <o:regrouptable v:ext="edit">
        <o:entry new="1" old="0"/>
        <o:entry new="2" old="0"/>
        <o:entry new="3" old="0"/>
        <o:entry new="4" old="0"/>
        <o:entry new="5" old="0"/>
        <o:entry new="6" old="0"/>
      </o:regrouptable>
    </o:shapelayout>
  </w:shapeDefaults>
  <w:decimalSymbol w:val=","/>
  <w:listSeparator w:val=";"/>
  <w14:docId w14:val="0E0D1CFD"/>
  <w15:docId w15:val="{211E2D1F-612E-431A-A274-38A6D3B1C0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4C4904"/>
    <w:pPr>
      <w:suppressAutoHyphens/>
    </w:pPr>
    <w:rPr>
      <w:sz w:val="24"/>
      <w:szCs w:val="24"/>
      <w:lang w:val="en-GB" w:eastAsia="ar-SA"/>
    </w:rPr>
  </w:style>
  <w:style w:type="paragraph" w:styleId="Heading1">
    <w:name w:val="heading 1"/>
    <w:basedOn w:val="Normal"/>
    <w:next w:val="Normal"/>
    <w:qFormat/>
    <w:rsid w:val="004C4904"/>
    <w:pPr>
      <w:keepNext/>
      <w:numPr>
        <w:numId w:val="1"/>
      </w:numPr>
      <w:outlineLvl w:val="0"/>
    </w:pPr>
    <w:rPr>
      <w:rFonts w:ascii="Arial" w:hAnsi="Arial" w:cs="Arial"/>
      <w:b/>
      <w:bCs/>
      <w:color w:val="000000"/>
      <w:sz w:val="20"/>
      <w:szCs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umberingSymbols">
    <w:name w:val="Numbering Symbols"/>
    <w:rsid w:val="004C4904"/>
  </w:style>
  <w:style w:type="character" w:customStyle="1" w:styleId="1">
    <w:name w:val="Προεπιλεγμένη γραμματοσειρά1"/>
    <w:rsid w:val="004C4904"/>
  </w:style>
  <w:style w:type="character" w:customStyle="1" w:styleId="TEXTF2-10">
    <w:name w:val="TEXT F2 - 10"/>
    <w:basedOn w:val="1"/>
    <w:rsid w:val="004C4904"/>
    <w:rPr>
      <w:rFonts w:ascii="F2FranklinGDemi" w:hAnsi="F2FranklinGDemi"/>
      <w:color w:val="000000"/>
      <w:spacing w:val="-2"/>
      <w:w w:val="100"/>
      <w:position w:val="0"/>
      <w:sz w:val="20"/>
      <w:szCs w:val="20"/>
      <w:vertAlign w:val="baseline"/>
    </w:rPr>
  </w:style>
  <w:style w:type="character" w:customStyle="1" w:styleId="keimenobold">
    <w:name w:val="keimeno bold"/>
    <w:rsid w:val="004C4904"/>
    <w:rPr>
      <w:rFonts w:ascii="MinionGreek-Bold" w:eastAsia="MinionGreek-Bold" w:hAnsi="MinionGreek-Bold" w:cs="MinionGreek-Bold"/>
      <w:spacing w:val="-2"/>
      <w:sz w:val="22"/>
      <w:szCs w:val="22"/>
    </w:rPr>
  </w:style>
  <w:style w:type="paragraph" w:styleId="BodyText">
    <w:name w:val="Body Text"/>
    <w:basedOn w:val="Normal"/>
    <w:semiHidden/>
    <w:rsid w:val="004C4904"/>
    <w:pPr>
      <w:spacing w:after="120"/>
    </w:pPr>
  </w:style>
  <w:style w:type="paragraph" w:customStyle="1" w:styleId="Heading">
    <w:name w:val="Heading"/>
    <w:basedOn w:val="Normal"/>
    <w:next w:val="BodyText"/>
    <w:rsid w:val="004C4904"/>
    <w:pPr>
      <w:keepNext/>
      <w:spacing w:before="240" w:after="120"/>
    </w:pPr>
    <w:rPr>
      <w:rFonts w:ascii="Albany" w:eastAsia="MS Mincho" w:hAnsi="Albany" w:cs="Tahoma"/>
      <w:sz w:val="28"/>
      <w:szCs w:val="28"/>
    </w:rPr>
  </w:style>
  <w:style w:type="paragraph" w:styleId="List">
    <w:name w:val="List"/>
    <w:basedOn w:val="BodyText"/>
    <w:semiHidden/>
    <w:rsid w:val="004C4904"/>
    <w:rPr>
      <w:rFonts w:cs="Tahoma"/>
    </w:rPr>
  </w:style>
  <w:style w:type="paragraph" w:styleId="Header">
    <w:name w:val="header"/>
    <w:basedOn w:val="Normal"/>
    <w:link w:val="HeaderChar"/>
    <w:uiPriority w:val="99"/>
    <w:rsid w:val="004C4904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4C4904"/>
    <w:pPr>
      <w:tabs>
        <w:tab w:val="center" w:pos="4320"/>
        <w:tab w:val="right" w:pos="8640"/>
      </w:tabs>
    </w:pPr>
  </w:style>
  <w:style w:type="paragraph" w:customStyle="1" w:styleId="TableContents">
    <w:name w:val="Table Contents"/>
    <w:basedOn w:val="Normal"/>
    <w:rsid w:val="004C4904"/>
    <w:pPr>
      <w:suppressLineNumbers/>
    </w:pPr>
  </w:style>
  <w:style w:type="paragraph" w:customStyle="1" w:styleId="TableHeading">
    <w:name w:val="Table Heading"/>
    <w:basedOn w:val="TableContents"/>
    <w:rsid w:val="004C4904"/>
    <w:pPr>
      <w:jc w:val="center"/>
    </w:pPr>
    <w:rPr>
      <w:b/>
      <w:bCs/>
    </w:rPr>
  </w:style>
  <w:style w:type="paragraph" w:styleId="Caption">
    <w:name w:val="caption"/>
    <w:basedOn w:val="Normal"/>
    <w:qFormat/>
    <w:rsid w:val="004C4904"/>
    <w:pPr>
      <w:suppressLineNumbers/>
      <w:spacing w:before="120" w:after="120"/>
    </w:pPr>
    <w:rPr>
      <w:rFonts w:cs="Tahoma"/>
      <w:i/>
      <w:iCs/>
    </w:rPr>
  </w:style>
  <w:style w:type="paragraph" w:customStyle="1" w:styleId="Framecontents">
    <w:name w:val="Frame contents"/>
    <w:basedOn w:val="BodyText"/>
    <w:rsid w:val="004C4904"/>
  </w:style>
  <w:style w:type="paragraph" w:customStyle="1" w:styleId="Index">
    <w:name w:val="Index"/>
    <w:basedOn w:val="Normal"/>
    <w:rsid w:val="004C4904"/>
    <w:pPr>
      <w:suppressLineNumbers/>
    </w:pPr>
    <w:rPr>
      <w:rFonts w:cs="Tahoma"/>
    </w:rPr>
  </w:style>
  <w:style w:type="paragraph" w:customStyle="1" w:styleId="RUBRIC">
    <w:name w:val="RUBRIC"/>
    <w:basedOn w:val="Normal"/>
    <w:rsid w:val="004C4904"/>
    <w:pPr>
      <w:tabs>
        <w:tab w:val="left" w:pos="283"/>
      </w:tabs>
      <w:autoSpaceDE w:val="0"/>
      <w:spacing w:line="260" w:lineRule="atLeast"/>
      <w:textAlignment w:val="baseline"/>
    </w:pPr>
    <w:rPr>
      <w:rFonts w:ascii="Times" w:hAnsi="Times" w:cs="Times"/>
      <w:color w:val="000000"/>
      <w:sz w:val="22"/>
      <w:szCs w:val="22"/>
      <w:lang w:val="en-US"/>
    </w:rPr>
  </w:style>
  <w:style w:type="paragraph" w:customStyle="1" w:styleId="TEXT11-16">
    <w:name w:val="TEXT_11-16"/>
    <w:basedOn w:val="Normal"/>
    <w:uiPriority w:val="99"/>
    <w:rsid w:val="004C4904"/>
    <w:pPr>
      <w:tabs>
        <w:tab w:val="left" w:pos="283"/>
      </w:tabs>
      <w:autoSpaceDE w:val="0"/>
      <w:spacing w:line="320" w:lineRule="atLeast"/>
      <w:textAlignment w:val="baseline"/>
    </w:pPr>
    <w:rPr>
      <w:rFonts w:ascii="F1FranklinGBook" w:hAnsi="F1FranklinGBook"/>
      <w:color w:val="000000"/>
      <w:spacing w:val="-2"/>
      <w:sz w:val="22"/>
      <w:szCs w:val="22"/>
      <w:lang w:val="en-US"/>
    </w:rPr>
  </w:style>
  <w:style w:type="paragraph" w:customStyle="1" w:styleId="Noparagraphstyle">
    <w:name w:val="[No paragraph style]"/>
    <w:rsid w:val="004C4904"/>
    <w:pPr>
      <w:suppressAutoHyphens/>
      <w:autoSpaceDE w:val="0"/>
      <w:spacing w:line="288" w:lineRule="auto"/>
      <w:textAlignment w:val="center"/>
    </w:pPr>
    <w:rPr>
      <w:rFonts w:ascii="F2FranklinGDemi" w:hAnsi="F2FranklinGDemi"/>
      <w:color w:val="000000"/>
      <w:sz w:val="24"/>
      <w:szCs w:val="24"/>
      <w:lang w:val="en-US" w:eastAsia="ar-SA"/>
    </w:rPr>
  </w:style>
  <w:style w:type="paragraph" w:customStyle="1" w:styleId="EXAMPLE">
    <w:name w:val="EXAMPLE"/>
    <w:basedOn w:val="Noparagraphstyle"/>
    <w:uiPriority w:val="99"/>
    <w:rsid w:val="004C4904"/>
    <w:pPr>
      <w:tabs>
        <w:tab w:val="left" w:pos="244"/>
      </w:tabs>
      <w:spacing w:line="320" w:lineRule="atLeast"/>
      <w:textAlignment w:val="baseline"/>
    </w:pPr>
    <w:rPr>
      <w:rFonts w:ascii="SassoonPrimary" w:hAnsi="SassoonPrimary" w:cs="SassoonPrimary"/>
      <w:spacing w:val="-3"/>
      <w:sz w:val="26"/>
      <w:szCs w:val="26"/>
      <w:lang w:val="el-GR"/>
    </w:rPr>
  </w:style>
  <w:style w:type="paragraph" w:customStyle="1" w:styleId="keimeno">
    <w:name w:val="keimeno"/>
    <w:basedOn w:val="Noparagraphstyle"/>
    <w:rsid w:val="004C4904"/>
    <w:pPr>
      <w:tabs>
        <w:tab w:val="left" w:pos="820"/>
        <w:tab w:val="left" w:pos="1140"/>
      </w:tabs>
      <w:spacing w:after="57" w:line="360" w:lineRule="atLeast"/>
      <w:textAlignment w:val="baseline"/>
    </w:pPr>
    <w:rPr>
      <w:rFonts w:ascii="MinionGreek-Regular" w:eastAsia="MinionGreek-Regular" w:hAnsi="MinionGreek-Regular" w:cs="MinionGreek-Regular"/>
      <w:spacing w:val="-2"/>
      <w:sz w:val="22"/>
      <w:szCs w:val="22"/>
    </w:rPr>
  </w:style>
  <w:style w:type="paragraph" w:customStyle="1" w:styleId="keimenowithnumber">
    <w:name w:val="keimeno with number"/>
    <w:basedOn w:val="keimeno"/>
    <w:rsid w:val="004C4904"/>
    <w:pPr>
      <w:spacing w:line="320" w:lineRule="atLeast"/>
    </w:pPr>
  </w:style>
  <w:style w:type="table" w:styleId="TableGrid">
    <w:name w:val="Table Grid"/>
    <w:basedOn w:val="TableNormal"/>
    <w:rsid w:val="00CF05A5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ParagraphStyle">
    <w:name w:val="NormalParagraphStyle"/>
    <w:basedOn w:val="Noparagraphstyle"/>
    <w:uiPriority w:val="99"/>
    <w:rsid w:val="00A00BE3"/>
    <w:pPr>
      <w:suppressAutoHyphens w:val="0"/>
      <w:autoSpaceDN w:val="0"/>
      <w:adjustRightInd w:val="0"/>
    </w:pPr>
    <w:rPr>
      <w:rFonts w:ascii="Times New Roman" w:hAnsi="Times New Roman"/>
      <w:lang w:val="en-GB" w:eastAsia="el-GR"/>
    </w:rPr>
  </w:style>
  <w:style w:type="character" w:customStyle="1" w:styleId="RUBRItalick">
    <w:name w:val="RUBR Italick"/>
    <w:rsid w:val="00A00BE3"/>
    <w:rPr>
      <w:rFonts w:ascii="Stag Medium" w:hAnsi="Stag Medium" w:cs="Stag Medium"/>
      <w:i/>
      <w:iCs/>
      <w:color w:val="000000"/>
      <w:spacing w:val="2"/>
      <w:w w:val="100"/>
      <w:position w:val="0"/>
      <w:sz w:val="18"/>
      <w:szCs w:val="18"/>
      <w:u w:val="none"/>
      <w:vertAlign w:val="baseline"/>
    </w:rPr>
  </w:style>
  <w:style w:type="character" w:customStyle="1" w:styleId="BOLDEXERC">
    <w:name w:val="BOLD EXERC"/>
    <w:uiPriority w:val="99"/>
    <w:rsid w:val="00A00BE3"/>
    <w:rPr>
      <w:rFonts w:ascii="Stag Sans Medium" w:hAnsi="Stag Sans Medium" w:cs="Stag Sans Medium"/>
      <w:color w:val="000000"/>
      <w:spacing w:val="0"/>
      <w:w w:val="100"/>
      <w:position w:val="0"/>
      <w:sz w:val="20"/>
      <w:szCs w:val="20"/>
      <w:u w:val="none"/>
      <w:vertAlign w:val="baseline"/>
    </w:rPr>
  </w:style>
  <w:style w:type="character" w:customStyle="1" w:styleId="EXERCISES">
    <w:name w:val="EXERCISES"/>
    <w:uiPriority w:val="99"/>
    <w:rsid w:val="00A00BE3"/>
    <w:rPr>
      <w:rFonts w:ascii="Stag Sans Light" w:hAnsi="Stag Sans Light" w:cs="Stag Sans Light"/>
      <w:color w:val="000000"/>
      <w:spacing w:val="4"/>
      <w:w w:val="100"/>
      <w:position w:val="0"/>
      <w:sz w:val="20"/>
      <w:szCs w:val="20"/>
      <w:u w:val="none"/>
      <w:vertAlign w:val="baseline"/>
    </w:rPr>
  </w:style>
  <w:style w:type="character" w:customStyle="1" w:styleId="HeaderChar">
    <w:name w:val="Header Char"/>
    <w:basedOn w:val="DefaultParagraphFont"/>
    <w:link w:val="Header"/>
    <w:uiPriority w:val="99"/>
    <w:rsid w:val="00BB3262"/>
    <w:rPr>
      <w:sz w:val="24"/>
      <w:szCs w:val="24"/>
      <w:lang w:val="en-GB"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B326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B3262"/>
    <w:rPr>
      <w:rFonts w:ascii="Tahoma" w:hAnsi="Tahoma" w:cs="Tahoma"/>
      <w:sz w:val="16"/>
      <w:szCs w:val="16"/>
      <w:lang w:val="en-GB" w:eastAsia="ar-SA"/>
    </w:rPr>
  </w:style>
  <w:style w:type="character" w:customStyle="1" w:styleId="FooterChar">
    <w:name w:val="Footer Char"/>
    <w:basedOn w:val="DefaultParagraphFont"/>
    <w:link w:val="Footer"/>
    <w:rsid w:val="00BB3262"/>
    <w:rPr>
      <w:sz w:val="24"/>
      <w:szCs w:val="24"/>
      <w:lang w:val="en-GB" w:eastAsia="ar-SA"/>
    </w:rPr>
  </w:style>
  <w:style w:type="character" w:customStyle="1" w:styleId="Char2">
    <w:name w:val="Char2"/>
    <w:basedOn w:val="DefaultParagraphFont"/>
    <w:rsid w:val="00FF6585"/>
    <w:rPr>
      <w:sz w:val="24"/>
      <w:szCs w:val="24"/>
      <w:lang w:val="en-GB" w:eastAsia="ar-SA" w:bidi="ar-SA"/>
    </w:rPr>
  </w:style>
  <w:style w:type="paragraph" w:customStyle="1" w:styleId="RUBRICSHUB">
    <w:name w:val="RUBRICS HUB"/>
    <w:basedOn w:val="Noparagraphstyle"/>
    <w:uiPriority w:val="99"/>
    <w:rsid w:val="00276F94"/>
    <w:pPr>
      <w:tabs>
        <w:tab w:val="left" w:pos="260"/>
      </w:tabs>
      <w:autoSpaceDN w:val="0"/>
      <w:adjustRightInd w:val="0"/>
      <w:spacing w:line="260" w:lineRule="atLeast"/>
    </w:pPr>
    <w:rPr>
      <w:rFonts w:ascii="Stag Light" w:hAnsi="Stag Light" w:cs="Stag Light"/>
      <w:spacing w:val="6"/>
      <w:sz w:val="21"/>
      <w:szCs w:val="21"/>
      <w:lang w:val="en-GB" w:eastAsia="el-GR"/>
    </w:rPr>
  </w:style>
  <w:style w:type="paragraph" w:customStyle="1" w:styleId="VOCABULARYHUB">
    <w:name w:val="VOCABULARY HUB"/>
    <w:basedOn w:val="Normal"/>
    <w:uiPriority w:val="99"/>
    <w:rsid w:val="00276F94"/>
    <w:pPr>
      <w:tabs>
        <w:tab w:val="left" w:pos="283"/>
      </w:tabs>
      <w:autoSpaceDE w:val="0"/>
      <w:autoSpaceDN w:val="0"/>
      <w:adjustRightInd w:val="0"/>
      <w:spacing w:before="57" w:line="280" w:lineRule="atLeast"/>
      <w:jc w:val="center"/>
      <w:textAlignment w:val="baseline"/>
    </w:pPr>
    <w:rPr>
      <w:rFonts w:ascii="Stag Sans Book" w:hAnsi="Stag Sans Book" w:cs="Stag Sans Book"/>
      <w:color w:val="000000"/>
      <w:spacing w:val="3"/>
      <w:sz w:val="20"/>
      <w:szCs w:val="20"/>
      <w:lang w:eastAsia="el-GR"/>
    </w:rPr>
  </w:style>
  <w:style w:type="paragraph" w:customStyle="1" w:styleId="ExercisesHUB">
    <w:name w:val="Exercises HUB"/>
    <w:basedOn w:val="Normal"/>
    <w:uiPriority w:val="99"/>
    <w:rsid w:val="00276F94"/>
    <w:pPr>
      <w:autoSpaceDE w:val="0"/>
      <w:autoSpaceDN w:val="0"/>
      <w:adjustRightInd w:val="0"/>
      <w:spacing w:before="85" w:line="320" w:lineRule="atLeast"/>
      <w:ind w:left="227" w:hanging="227"/>
      <w:textAlignment w:val="center"/>
    </w:pPr>
    <w:rPr>
      <w:rFonts w:ascii="Stag Sans Book" w:hAnsi="Stag Sans Book" w:cs="Stag Sans Book"/>
      <w:color w:val="000000"/>
      <w:spacing w:val="3"/>
      <w:sz w:val="20"/>
      <w:szCs w:val="20"/>
      <w:lang w:eastAsia="el-GR"/>
    </w:rPr>
  </w:style>
  <w:style w:type="paragraph" w:customStyle="1" w:styleId="HUBtext">
    <w:name w:val="HUB text"/>
    <w:basedOn w:val="Normal"/>
    <w:uiPriority w:val="99"/>
    <w:rsid w:val="00CA1611"/>
    <w:pPr>
      <w:autoSpaceDE w:val="0"/>
      <w:autoSpaceDN w:val="0"/>
      <w:adjustRightInd w:val="0"/>
      <w:spacing w:before="85" w:line="280" w:lineRule="atLeast"/>
      <w:ind w:left="227" w:hanging="227"/>
      <w:textAlignment w:val="center"/>
    </w:pPr>
    <w:rPr>
      <w:rFonts w:ascii="Stag Sans Book" w:hAnsi="Stag Sans Book" w:cs="Stag Sans Book"/>
      <w:color w:val="000000"/>
      <w:spacing w:val="3"/>
      <w:sz w:val="20"/>
      <w:szCs w:val="20"/>
      <w:lang w:eastAsia="el-GR"/>
    </w:rPr>
  </w:style>
  <w:style w:type="paragraph" w:styleId="ListBullet">
    <w:name w:val="List Bullet"/>
    <w:basedOn w:val="Normal"/>
    <w:rsid w:val="00CA1611"/>
    <w:pPr>
      <w:numPr>
        <w:numId w:val="5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3992D31-514A-47D9-B80F-11DA58B311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9</Pages>
  <Words>1921</Words>
  <Characters>10374</Characters>
  <Application>Microsoft Office Word</Application>
  <DocSecurity>0</DocSecurity>
  <Lines>86</Lines>
  <Paragraphs>24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The English Hub 2A_Key to Tests</vt:lpstr>
      <vt:lpstr>Full Blast 2 Tests</vt:lpstr>
    </vt:vector>
  </TitlesOfParts>
  <Company/>
  <LinksUpToDate>false</LinksUpToDate>
  <CharactersWithSpaces>12271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The English Hub 2B_Key to Tests</dc:title>
  <dc:creator>H.Q.Mitchell;Marileni Malkogianni</dc:creator>
  <cp:lastModifiedBy>MMPublications</cp:lastModifiedBy>
  <cp:revision>9</cp:revision>
  <cp:lastPrinted>2013-02-21T08:05:00Z</cp:lastPrinted>
  <dcterms:created xsi:type="dcterms:W3CDTF">2013-04-17T10:18:00Z</dcterms:created>
  <dcterms:modified xsi:type="dcterms:W3CDTF">2017-06-12T09:45:00Z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1143293137</vt:i4>
  </property>
</Properties>
</file>